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24FE2C4" w14:textId="77777777" w:rsidR="00FF09C2" w:rsidRPr="008277DD" w:rsidRDefault="00526BA9" w:rsidP="00D813A7">
      <w:pPr>
        <w:pStyle w:val="Heading6"/>
        <w:ind w:left="-284"/>
        <w:rPr>
          <w:szCs w:val="24"/>
          <w:lang w:val="bg-BG"/>
        </w:rPr>
      </w:pPr>
      <w:r w:rsidRPr="008277DD">
        <w:rPr>
          <w:noProof/>
          <w:sz w:val="24"/>
          <w:szCs w:val="24"/>
          <w:lang w:val="bg-BG" w:eastAsia="bg-BG"/>
        </w:rPr>
        <w:drawing>
          <wp:inline distT="0" distB="0" distL="0" distR="0" wp14:anchorId="69935281" wp14:editId="53D0FCE6">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solidFill>
                      <a:srgbClr val="FFFFFF"/>
                    </a:solidFill>
                    <a:ln>
                      <a:noFill/>
                    </a:ln>
                  </pic:spPr>
                </pic:pic>
              </a:graphicData>
            </a:graphic>
          </wp:inline>
        </w:drawing>
      </w:r>
      <w:r w:rsidR="00FF09C2" w:rsidRPr="008277DD">
        <w:rPr>
          <w:sz w:val="24"/>
          <w:szCs w:val="24"/>
          <w:lang w:val="bg-BG"/>
        </w:rPr>
        <w:t xml:space="preserve">                            </w:t>
      </w:r>
      <w:r w:rsidRPr="008277DD">
        <w:rPr>
          <w:noProof/>
          <w:sz w:val="24"/>
          <w:szCs w:val="24"/>
          <w:lang w:val="bg-BG" w:eastAsia="bg-BG"/>
        </w:rPr>
        <w:drawing>
          <wp:inline distT="0" distB="0" distL="0" distR="0" wp14:anchorId="1382DBD3" wp14:editId="1E37E015">
            <wp:extent cx="2343150" cy="828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solidFill>
                      <a:srgbClr val="FFFFFF"/>
                    </a:solidFill>
                    <a:ln>
                      <a:noFill/>
                    </a:ln>
                  </pic:spPr>
                </pic:pic>
              </a:graphicData>
            </a:graphic>
          </wp:inline>
        </w:drawing>
      </w:r>
    </w:p>
    <w:p w14:paraId="5DBB689F" w14:textId="77777777" w:rsidR="00FF09C2" w:rsidRPr="008277DD" w:rsidRDefault="00FF09C2" w:rsidP="00D813A7">
      <w:pPr>
        <w:rPr>
          <w:szCs w:val="24"/>
          <w:lang w:val="bg-BG"/>
        </w:rPr>
      </w:pPr>
    </w:p>
    <w:p w14:paraId="79A9796B" w14:textId="77777777" w:rsidR="00B544DF" w:rsidRPr="008277DD" w:rsidRDefault="00B544DF"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75A40005"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2FA1AD4A" w14:textId="77777777" w:rsidR="00FF09C2" w:rsidRPr="008277DD" w:rsidRDefault="00FF09C2" w:rsidP="00D813A7">
      <w:pPr>
        <w:pStyle w:val="Heading6"/>
        <w:jc w:val="center"/>
        <w:rPr>
          <w:b w:val="0"/>
          <w:bCs w:val="0"/>
          <w:i/>
          <w:iCs/>
          <w:sz w:val="24"/>
          <w:szCs w:val="24"/>
          <w:lang w:val="bg-BG"/>
        </w:rPr>
      </w:pPr>
    </w:p>
    <w:p w14:paraId="6881B1E4" w14:textId="77777777" w:rsidR="00FF09C2" w:rsidRPr="008277DD" w:rsidRDefault="00FF09C2" w:rsidP="00D813A7">
      <w:pPr>
        <w:rPr>
          <w:szCs w:val="24"/>
          <w:lang w:val="bg-BG"/>
        </w:rPr>
      </w:pPr>
    </w:p>
    <w:p w14:paraId="52927901" w14:textId="77777777" w:rsidR="00FF09C2" w:rsidRPr="008277DD" w:rsidRDefault="00E306F4" w:rsidP="00D813A7">
      <w:pPr>
        <w:pStyle w:val="Heading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ОПЕРАТИВНА ПРОГРАМА</w:t>
      </w:r>
    </w:p>
    <w:p w14:paraId="5838FAE5"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“НАУКА И ОБРАЗОВАНИЕ ЗА ИНТЕЛИГЕНТЕН РАСТЕЖ”</w:t>
      </w:r>
    </w:p>
    <w:p w14:paraId="1CFE13BC" w14:textId="77777777" w:rsidR="00E306F4" w:rsidRPr="008277DD" w:rsidRDefault="00E306F4" w:rsidP="00D813A7">
      <w:pPr>
        <w:rPr>
          <w:lang w:val="bg-BG"/>
        </w:rPr>
      </w:pPr>
    </w:p>
    <w:p w14:paraId="5A47E664" w14:textId="77777777" w:rsidR="00E306F4" w:rsidRPr="008277DD" w:rsidRDefault="00E306F4" w:rsidP="00D813A7">
      <w:pPr>
        <w:jc w:val="center"/>
        <w:rPr>
          <w:i/>
          <w:szCs w:val="24"/>
          <w:lang w:val="bg-BG"/>
        </w:rPr>
      </w:pPr>
      <w:r w:rsidRPr="008277DD">
        <w:rPr>
          <w:i/>
          <w:szCs w:val="24"/>
          <w:lang w:val="bg-BG"/>
        </w:rPr>
        <w:t xml:space="preserve"> ПРОЦЕДУРА ЗА ПРЕДОСТАВЯНЕ НА БЕЗВЪЗМЕЗДНА ФИНАНСОВА ПОМОЩ BG05M20P00</w:t>
      </w:r>
      <w:r w:rsidRPr="00EC41E1">
        <w:rPr>
          <w:i/>
          <w:szCs w:val="24"/>
          <w:lang w:val="bg-BG"/>
        </w:rPr>
        <w:t>1-</w:t>
      </w:r>
      <w:bookmarkStart w:id="0" w:name="_GoBack"/>
      <w:bookmarkEnd w:id="0"/>
      <w:r w:rsidRPr="00EC41E1">
        <w:rPr>
          <w:i/>
          <w:szCs w:val="24"/>
          <w:lang w:val="bg-BG"/>
        </w:rPr>
        <w:t>.</w:t>
      </w:r>
      <w:r w:rsidRPr="00EC41E1">
        <w:rPr>
          <w:i/>
          <w:szCs w:val="24"/>
          <w:shd w:val="clear" w:color="auto" w:fill="FFFF00"/>
          <w:lang w:val="bg-BG"/>
        </w:rPr>
        <w:t>.......</w:t>
      </w:r>
      <w:r w:rsidRPr="008277DD">
        <w:rPr>
          <w:i/>
          <w:szCs w:val="24"/>
          <w:lang w:val="bg-BG"/>
        </w:rPr>
        <w:t xml:space="preserve"> </w:t>
      </w:r>
    </w:p>
    <w:p w14:paraId="135E7507" w14:textId="77777777" w:rsidR="00E306F4" w:rsidRPr="008277DD" w:rsidRDefault="00E306F4" w:rsidP="00D813A7">
      <w:pPr>
        <w:jc w:val="center"/>
        <w:rPr>
          <w:i/>
          <w:iCs/>
          <w:szCs w:val="24"/>
          <w:lang w:val="bg-BG"/>
        </w:rPr>
      </w:pPr>
      <w:r w:rsidRPr="008277DD">
        <w:rPr>
          <w:i/>
          <w:szCs w:val="24"/>
          <w:lang w:val="bg-BG"/>
        </w:rPr>
        <w:t>„ИЗГРАЖДАНЕ И РАЗВИТИЕ НА ЦЕНТРОВЕ ЗА ВЪРХОВИ ПОСТИЖЕНИЯ“</w:t>
      </w:r>
    </w:p>
    <w:p w14:paraId="29BC5A32" w14:textId="77777777" w:rsidR="00E306F4" w:rsidRPr="008277DD" w:rsidRDefault="00E306F4" w:rsidP="00D813A7">
      <w:pPr>
        <w:rPr>
          <w:lang w:val="bg-BG"/>
        </w:rPr>
      </w:pPr>
    </w:p>
    <w:p w14:paraId="39DD0309"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3D01A333"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6ECA460F" w14:textId="77777777" w:rsidR="00FF09C2" w:rsidRPr="008277DD" w:rsidRDefault="00FF09C2" w:rsidP="00D813A7">
            <w:pPr>
              <w:pStyle w:val="Header"/>
              <w:snapToGrid w:val="0"/>
              <w:rPr>
                <w:b/>
                <w:bCs/>
                <w:szCs w:val="24"/>
                <w:lang w:val="bg-BG"/>
              </w:rPr>
            </w:pPr>
          </w:p>
          <w:p w14:paraId="60EEACD3"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3F6912C3"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21882DC"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02DEA5A3" w14:textId="77777777" w:rsidR="00FF09C2" w:rsidRPr="008277DD" w:rsidRDefault="00FF09C2" w:rsidP="00D813A7">
            <w:pPr>
              <w:pStyle w:val="Header"/>
              <w:snapToGrid w:val="0"/>
              <w:rPr>
                <w:b/>
                <w:bCs/>
                <w:szCs w:val="24"/>
                <w:lang w:val="bg-BG"/>
              </w:rPr>
            </w:pPr>
          </w:p>
          <w:p w14:paraId="328503FB"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33F67CA5"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5160FF3F" w14:textId="77777777" w:rsidR="00FF09C2" w:rsidRPr="008277DD" w:rsidRDefault="00FF09C2" w:rsidP="00D813A7">
      <w:pPr>
        <w:jc w:val="center"/>
        <w:rPr>
          <w:b/>
          <w:smallCaps/>
          <w:szCs w:val="24"/>
          <w:lang w:val="bg-BG"/>
        </w:rPr>
      </w:pPr>
    </w:p>
    <w:p w14:paraId="112CFF1D" w14:textId="77777777" w:rsidR="00FF09C2" w:rsidRPr="008277DD" w:rsidRDefault="00FF09C2" w:rsidP="00D813A7">
      <w:pPr>
        <w:ind w:firstLine="720"/>
        <w:rPr>
          <w:b/>
          <w:color w:val="000000"/>
          <w:szCs w:val="24"/>
          <w:lang w:val="bg-BG"/>
        </w:rPr>
      </w:pPr>
    </w:p>
    <w:p w14:paraId="0643AC3E" w14:textId="77777777" w:rsidR="00FF09C2" w:rsidRPr="008277DD" w:rsidRDefault="00FF09C2" w:rsidP="00D813A7">
      <w:pPr>
        <w:ind w:firstLine="720"/>
        <w:rPr>
          <w:b/>
          <w:color w:val="000000"/>
          <w:szCs w:val="24"/>
          <w:lang w:val="bg-BG"/>
        </w:rPr>
      </w:pPr>
    </w:p>
    <w:p w14:paraId="6D337C8B" w14:textId="77777777" w:rsidR="00FF09C2" w:rsidRPr="008277DD" w:rsidRDefault="00FF09C2" w:rsidP="00D813A7">
      <w:pPr>
        <w:ind w:firstLine="720"/>
        <w:rPr>
          <w:b/>
          <w:color w:val="000000"/>
          <w:szCs w:val="24"/>
          <w:lang w:val="bg-BG"/>
        </w:rPr>
      </w:pPr>
    </w:p>
    <w:p w14:paraId="6B3DDF46" w14:textId="77777777" w:rsidR="00FF09C2" w:rsidRPr="008277DD" w:rsidRDefault="00FF09C2" w:rsidP="00D813A7">
      <w:pPr>
        <w:ind w:firstLine="720"/>
        <w:rPr>
          <w:b/>
          <w:color w:val="000000"/>
          <w:szCs w:val="24"/>
          <w:lang w:val="bg-BG"/>
        </w:rPr>
      </w:pPr>
    </w:p>
    <w:p w14:paraId="3FAB6728" w14:textId="77777777" w:rsidR="00FF09C2" w:rsidRPr="008277DD" w:rsidRDefault="00FF09C2" w:rsidP="00D813A7">
      <w:pPr>
        <w:pageBreakBefore/>
        <w:rPr>
          <w:b/>
          <w:smallCaps/>
          <w:szCs w:val="24"/>
          <w:lang w:val="bg-BG"/>
        </w:rPr>
      </w:pPr>
    </w:p>
    <w:p w14:paraId="2DA14492" w14:textId="77777777" w:rsidR="00403093" w:rsidRPr="008277DD" w:rsidRDefault="00403093" w:rsidP="00D813A7">
      <w:pPr>
        <w:jc w:val="both"/>
        <w:rPr>
          <w:szCs w:val="24"/>
          <w:lang w:val="bg-BG"/>
        </w:rPr>
      </w:pPr>
      <w:r w:rsidRPr="008277DD">
        <w:rPr>
          <w:szCs w:val="24"/>
          <w:lang w:val="bg-BG"/>
        </w:rPr>
        <w:t>Настоящия договор се сключва на основание чл. 37, ал. 3 от ЗУСЕСИФ, във връзка с проектно предложение №................................ и т......... от оценителен доклад от...... /дата/, одобрен на ..... /дата/ между,</w:t>
      </w:r>
    </w:p>
    <w:p w14:paraId="1ED0631E" w14:textId="77777777" w:rsidR="00FF09C2" w:rsidRPr="008277DD" w:rsidRDefault="00403093" w:rsidP="00D813A7">
      <w:pPr>
        <w:jc w:val="both"/>
        <w:rPr>
          <w:szCs w:val="24"/>
          <w:lang w:val="bg-BG"/>
        </w:rPr>
      </w:pPr>
      <w:r w:rsidRPr="008277DD">
        <w:rPr>
          <w:szCs w:val="24"/>
          <w:lang w:val="bg-BG"/>
        </w:rPr>
        <w:t xml:space="preserve"> </w:t>
      </w:r>
      <w:r w:rsidR="00FF09C2" w:rsidRPr="008277DD">
        <w:rPr>
          <w:b/>
          <w:szCs w:val="24"/>
          <w:lang w:val="bg-BG"/>
        </w:rPr>
        <w:t>..............................................</w:t>
      </w:r>
      <w:r w:rsidR="00FF09C2" w:rsidRPr="008277DD">
        <w:rPr>
          <w:i/>
          <w:szCs w:val="24"/>
          <w:lang w:val="bg-BG"/>
        </w:rPr>
        <w:t>(наименование на Управляващия орган)</w:t>
      </w:r>
      <w:r w:rsidR="00FF09C2" w:rsidRPr="008277DD">
        <w:rPr>
          <w:szCs w:val="24"/>
          <w:lang w:val="bg-BG"/>
        </w:rPr>
        <w:t xml:space="preserve">, с адрес, </w:t>
      </w:r>
      <w:r w:rsidR="00FF09C2" w:rsidRPr="008277DD">
        <w:rPr>
          <w:i/>
          <w:szCs w:val="24"/>
          <w:lang w:val="bg-BG"/>
        </w:rPr>
        <w:t>ЕИК или еквивалентен официален регистрационен номер</w:t>
      </w:r>
      <w:r w:rsidR="00FF09C2" w:rsidRPr="008277DD">
        <w:rPr>
          <w:szCs w:val="24"/>
          <w:lang w:val="bg-BG"/>
        </w:rPr>
        <w:t xml:space="preserve">:............................................................................., (наричан по-нататък “Управляващ орган”), представляван от </w:t>
      </w:r>
      <w:r w:rsidR="0042607C">
        <w:rPr>
          <w:szCs w:val="24"/>
          <w:lang w:val="bg-BG"/>
        </w:rPr>
        <w:t xml:space="preserve">………………… </w:t>
      </w:r>
      <w:r w:rsidR="00FF09C2" w:rsidRPr="008277DD">
        <w:rPr>
          <w:szCs w:val="24"/>
          <w:lang w:val="bg-BG"/>
        </w:rPr>
        <w:t>Ръководител на Управляващия орган  и ..............- лице с право на втори подпис  от една страна,</w:t>
      </w:r>
    </w:p>
    <w:p w14:paraId="3B7733B7" w14:textId="77777777" w:rsidR="00FF09C2" w:rsidRPr="008277DD" w:rsidRDefault="00FF09C2" w:rsidP="00D813A7">
      <w:pPr>
        <w:tabs>
          <w:tab w:val="left" w:pos="-1701"/>
          <w:tab w:val="left" w:pos="-1560"/>
          <w:tab w:val="left" w:pos="-1440"/>
        </w:tabs>
        <w:rPr>
          <w:szCs w:val="24"/>
          <w:lang w:val="bg-BG"/>
        </w:rPr>
      </w:pPr>
    </w:p>
    <w:p w14:paraId="6707C7B3" w14:textId="77777777" w:rsidR="00FF09C2" w:rsidRPr="008277DD" w:rsidRDefault="00FF09C2" w:rsidP="00D813A7">
      <w:pPr>
        <w:tabs>
          <w:tab w:val="left" w:pos="-1701"/>
          <w:tab w:val="left" w:pos="-1560"/>
          <w:tab w:val="left" w:pos="-1440"/>
        </w:tabs>
        <w:rPr>
          <w:szCs w:val="24"/>
          <w:lang w:val="bg-BG"/>
        </w:rPr>
      </w:pPr>
      <w:r w:rsidRPr="008277DD">
        <w:rPr>
          <w:szCs w:val="24"/>
          <w:lang w:val="bg-BG"/>
        </w:rPr>
        <w:t>и</w:t>
      </w:r>
    </w:p>
    <w:p w14:paraId="3084FE29" w14:textId="77777777" w:rsidR="00FF09C2" w:rsidRPr="008277DD" w:rsidRDefault="00FF09C2" w:rsidP="00D813A7">
      <w:pPr>
        <w:tabs>
          <w:tab w:val="left" w:pos="-1701"/>
          <w:tab w:val="left" w:pos="-1560"/>
          <w:tab w:val="left" w:pos="-1440"/>
        </w:tabs>
        <w:rPr>
          <w:szCs w:val="24"/>
          <w:lang w:val="bg-BG"/>
        </w:rPr>
      </w:pPr>
    </w:p>
    <w:p w14:paraId="79174674" w14:textId="77777777" w:rsidR="00FF09C2" w:rsidRPr="008277DD" w:rsidRDefault="00FF09C2" w:rsidP="00D813A7">
      <w:pPr>
        <w:rPr>
          <w:szCs w:val="24"/>
          <w:lang w:val="bg-BG"/>
        </w:rPr>
      </w:pPr>
      <w:r w:rsidRPr="008277DD">
        <w:rPr>
          <w:i/>
          <w:szCs w:val="24"/>
          <w:lang w:val="bg-BG"/>
        </w:rPr>
        <w:t>..............................[пълно наименование на бенефициента съгласно регистрацията му]</w:t>
      </w:r>
      <w:r w:rsidRPr="008277DD">
        <w:rPr>
          <w:rStyle w:val="a"/>
          <w:i/>
          <w:szCs w:val="24"/>
          <w:lang w:val="bg-BG"/>
        </w:rPr>
        <w:footnoteReference w:id="1"/>
      </w:r>
      <w:r w:rsidRPr="008277DD">
        <w:rPr>
          <w:i/>
          <w:szCs w:val="24"/>
          <w:lang w:val="bg-BG"/>
        </w:rPr>
        <w:t>,</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“Бенефициент”), представляван от ..................... – (длъжност) от друга страна,</w:t>
      </w:r>
    </w:p>
    <w:p w14:paraId="0CF6CEFF" w14:textId="77777777" w:rsidR="00FF09C2" w:rsidRPr="008277DD" w:rsidRDefault="00FF09C2" w:rsidP="00D813A7">
      <w:pPr>
        <w:rPr>
          <w:szCs w:val="24"/>
          <w:lang w:val="bg-BG"/>
        </w:rPr>
      </w:pPr>
    </w:p>
    <w:p w14:paraId="736FD40A" w14:textId="77777777" w:rsidR="00FF09C2" w:rsidRPr="008277DD" w:rsidRDefault="00403093" w:rsidP="00D813A7">
      <w:pPr>
        <w:jc w:val="both"/>
        <w:rPr>
          <w:szCs w:val="24"/>
          <w:lang w:val="bg-BG"/>
        </w:rPr>
      </w:pPr>
      <w:r w:rsidRPr="008277DD">
        <w:rPr>
          <w:szCs w:val="24"/>
          <w:lang w:val="bg-BG"/>
        </w:rPr>
        <w:t>наричани за краткост „Страни“</w:t>
      </w:r>
      <w:r w:rsidR="00FF09C2" w:rsidRPr="008277DD">
        <w:rPr>
          <w:szCs w:val="24"/>
          <w:lang w:val="bg-BG"/>
        </w:rPr>
        <w:t>:</w:t>
      </w:r>
    </w:p>
    <w:p w14:paraId="242687CF" w14:textId="77777777" w:rsidR="00FF09C2" w:rsidRPr="008277DD" w:rsidRDefault="00FF09C2" w:rsidP="00D813A7">
      <w:pPr>
        <w:rPr>
          <w:szCs w:val="24"/>
          <w:lang w:val="bg-BG"/>
        </w:rPr>
      </w:pPr>
    </w:p>
    <w:p w14:paraId="7534D38F" w14:textId="77777777" w:rsidR="00FF09C2" w:rsidRPr="008277DD" w:rsidRDefault="00FF09C2" w:rsidP="00D813A7">
      <w:pPr>
        <w:rPr>
          <w:szCs w:val="24"/>
          <w:lang w:val="bg-BG"/>
        </w:rPr>
      </w:pPr>
    </w:p>
    <w:p w14:paraId="06A4FA1B"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021B99AE" w14:textId="77777777" w:rsidR="00FF09C2" w:rsidRPr="008277DD" w:rsidRDefault="00FF09C2" w:rsidP="00D813A7">
      <w:pPr>
        <w:jc w:val="both"/>
        <w:rPr>
          <w:szCs w:val="24"/>
          <w:lang w:val="bg-BG"/>
        </w:rPr>
      </w:pPr>
    </w:p>
    <w:p w14:paraId="77E360B4" w14:textId="77777777" w:rsidR="00B423AD" w:rsidRPr="00B45692" w:rsidRDefault="00B423AD" w:rsidP="00D813A7">
      <w:pPr>
        <w:pStyle w:val="ListParagraph"/>
        <w:numPr>
          <w:ilvl w:val="1"/>
          <w:numId w:val="6"/>
        </w:numPr>
        <w:jc w:val="both"/>
        <w:rPr>
          <w:szCs w:val="24"/>
          <w:lang w:val="bg-BG"/>
        </w:rPr>
      </w:pPr>
      <w:r w:rsidRPr="00B45692">
        <w:rPr>
          <w:szCs w:val="24"/>
          <w:lang w:val="bg-BG"/>
        </w:rPr>
        <w:t xml:space="preserve">Ръководителят на управляващия орган предоставя на бенефициента </w:t>
      </w:r>
      <w:r w:rsidR="0082753D" w:rsidRPr="00B45692">
        <w:rPr>
          <w:szCs w:val="24"/>
          <w:lang w:val="bg-BG"/>
        </w:rPr>
        <w:t>………………… /</w:t>
      </w:r>
      <w:r w:rsidRPr="00B45692">
        <w:rPr>
          <w:i/>
          <w:szCs w:val="24"/>
          <w:lang w:val="bg-BG"/>
        </w:rPr>
        <w:t>наименование, седалище, адрес</w:t>
      </w:r>
      <w:r w:rsidR="0082753D" w:rsidRPr="00B45692">
        <w:rPr>
          <w:szCs w:val="24"/>
          <w:lang w:val="bg-BG"/>
        </w:rPr>
        <w:t>/</w:t>
      </w:r>
      <w:r w:rsidRPr="00B45692">
        <w:rPr>
          <w:szCs w:val="24"/>
          <w:lang w:val="bg-BG"/>
        </w:rPr>
        <w:t>, безвъзмездна финансова помощ в максимален размер до…</w:t>
      </w:r>
      <w:r w:rsidR="0082753D" w:rsidRPr="00B45692">
        <w:rPr>
          <w:szCs w:val="24"/>
          <w:lang w:val="bg-BG"/>
        </w:rPr>
        <w:t>………………..</w:t>
      </w:r>
      <w:r w:rsidRPr="00B45692">
        <w:rPr>
          <w:szCs w:val="24"/>
          <w:lang w:val="bg-BG"/>
        </w:rPr>
        <w:t xml:space="preserve">по </w:t>
      </w:r>
      <w:r w:rsidR="0082753D" w:rsidRPr="00B45692">
        <w:rPr>
          <w:szCs w:val="24"/>
          <w:lang w:val="bg-BG"/>
        </w:rPr>
        <w:t xml:space="preserve">Оперативна програма „Наука и образование за интелигентен растеж“, приоритетна ос 1 </w:t>
      </w:r>
      <w:r w:rsidR="0082753D" w:rsidRPr="00B45692">
        <w:rPr>
          <w:rFonts w:eastAsia="Calibri"/>
          <w:szCs w:val="24"/>
          <w:lang w:val="bg-BG"/>
        </w:rPr>
        <w:t>„Научни изследвания и технологично развитие“, …………………..</w:t>
      </w:r>
      <w:r w:rsidR="0082753D" w:rsidRPr="00B45692">
        <w:rPr>
          <w:szCs w:val="24"/>
          <w:lang w:val="bg-BG"/>
        </w:rPr>
        <w:t xml:space="preserve"> /</w:t>
      </w:r>
      <w:r w:rsidRPr="00B45692">
        <w:rPr>
          <w:i/>
          <w:szCs w:val="24"/>
          <w:lang w:val="bg-BG"/>
        </w:rPr>
        <w:t>процедура, по която се предоставя помощта</w:t>
      </w:r>
      <w:r w:rsidR="0082753D" w:rsidRPr="00B45692">
        <w:rPr>
          <w:i/>
          <w:szCs w:val="24"/>
          <w:lang w:val="bg-BG"/>
        </w:rPr>
        <w:t>/</w:t>
      </w:r>
      <w:r w:rsidRPr="00B45692">
        <w:rPr>
          <w:szCs w:val="24"/>
          <w:lang w:val="bg-BG"/>
        </w:rPr>
        <w:t xml:space="preserve"> за изпълнение на проект </w:t>
      </w:r>
      <w:r w:rsidR="0082753D" w:rsidRPr="00B45692">
        <w:rPr>
          <w:szCs w:val="24"/>
          <w:lang w:val="bg-BG"/>
        </w:rPr>
        <w:t>……………………………. /</w:t>
      </w:r>
      <w:r w:rsidRPr="00B45692">
        <w:rPr>
          <w:i/>
          <w:szCs w:val="24"/>
          <w:lang w:val="bg-BG"/>
        </w:rPr>
        <w:t>наименование и номер от ИСУН</w:t>
      </w:r>
      <w:r w:rsidR="0082753D" w:rsidRPr="00B45692">
        <w:rPr>
          <w:szCs w:val="24"/>
          <w:lang w:val="bg-BG"/>
        </w:rPr>
        <w:t>/</w:t>
      </w:r>
      <w:r w:rsidRPr="00B45692">
        <w:rPr>
          <w:szCs w:val="24"/>
          <w:lang w:val="bg-BG"/>
        </w:rPr>
        <w:t>, Приложение ІІ, неразделна част към настоящия договор.</w:t>
      </w:r>
    </w:p>
    <w:p w14:paraId="6901D7F2" w14:textId="77777777" w:rsidR="006740A5" w:rsidRPr="006740A5" w:rsidRDefault="006740A5" w:rsidP="00D813A7">
      <w:pPr>
        <w:jc w:val="both"/>
        <w:rPr>
          <w:szCs w:val="24"/>
          <w:lang w:val="bg-BG"/>
        </w:rPr>
      </w:pPr>
    </w:p>
    <w:p w14:paraId="06C647BE" w14:textId="77777777" w:rsidR="00B423AD" w:rsidRPr="008277DD" w:rsidRDefault="00915B8B" w:rsidP="00D813A7">
      <w:pPr>
        <w:pStyle w:val="ListParagraph"/>
        <w:numPr>
          <w:ilvl w:val="1"/>
          <w:numId w:val="6"/>
        </w:numPr>
        <w:jc w:val="both"/>
        <w:rPr>
          <w:szCs w:val="24"/>
          <w:lang w:val="bg-BG"/>
        </w:rPr>
      </w:pPr>
      <w:r w:rsidRPr="008277DD">
        <w:rPr>
          <w:szCs w:val="24"/>
          <w:lang w:val="bg-BG"/>
        </w:rPr>
        <w:t xml:space="preserve"> </w:t>
      </w:r>
      <w:r w:rsidR="00B423AD" w:rsidRPr="008277DD">
        <w:rPr>
          <w:szCs w:val="24"/>
          <w:lang w:val="bg-BG"/>
        </w:rPr>
        <w:t xml:space="preserve">Проект </w:t>
      </w:r>
      <w:r w:rsidR="0082753D">
        <w:rPr>
          <w:szCs w:val="24"/>
          <w:lang w:val="bg-BG"/>
        </w:rPr>
        <w:t>…………………………./</w:t>
      </w:r>
      <w:r w:rsidR="00B423AD" w:rsidRPr="0082753D">
        <w:rPr>
          <w:i/>
          <w:szCs w:val="24"/>
          <w:lang w:val="bg-BG"/>
        </w:rPr>
        <w:t>наименование и номер от ИСУН</w:t>
      </w:r>
      <w:r w:rsidR="0082753D">
        <w:rPr>
          <w:szCs w:val="24"/>
          <w:lang w:val="bg-BG"/>
        </w:rPr>
        <w:t>/</w:t>
      </w:r>
      <w:r w:rsidR="00B423AD" w:rsidRPr="008277DD">
        <w:rPr>
          <w:szCs w:val="24"/>
          <w:lang w:val="bg-BG"/>
        </w:rPr>
        <w:t xml:space="preserve"> е:</w:t>
      </w:r>
    </w:p>
    <w:p w14:paraId="7FBAFBEB" w14:textId="77777777" w:rsidR="00B423AD" w:rsidRPr="008277DD" w:rsidRDefault="00B423AD" w:rsidP="00D813A7">
      <w:pPr>
        <w:ind w:left="426"/>
        <w:jc w:val="both"/>
        <w:rPr>
          <w:szCs w:val="24"/>
          <w:lang w:val="bg-BG"/>
        </w:rPr>
      </w:pPr>
      <w:r w:rsidRPr="008277DD">
        <w:rPr>
          <w:szCs w:val="24"/>
          <w:lang w:val="bg-BG"/>
        </w:rPr>
        <w:t>а) на стойност…….;</w:t>
      </w:r>
    </w:p>
    <w:p w14:paraId="435F538B"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3B14C800" w14:textId="77777777" w:rsidR="00B423AD" w:rsidRPr="008277DD" w:rsidRDefault="00B423AD" w:rsidP="00D813A7">
      <w:pPr>
        <w:ind w:left="426"/>
        <w:jc w:val="both"/>
        <w:rPr>
          <w:szCs w:val="24"/>
          <w:lang w:val="bg-BG"/>
        </w:rPr>
      </w:pPr>
      <w:r w:rsidRPr="008277DD">
        <w:rPr>
          <w:szCs w:val="24"/>
          <w:lang w:val="bg-BG"/>
        </w:rPr>
        <w:t xml:space="preserve">в) с индикатори за изпълнение………. </w:t>
      </w:r>
    </w:p>
    <w:p w14:paraId="27496CF0" w14:textId="77777777" w:rsidR="00FF09C2" w:rsidRPr="008277DD" w:rsidRDefault="00FF09C2" w:rsidP="00D813A7">
      <w:pPr>
        <w:ind w:left="567" w:hanging="567"/>
        <w:jc w:val="both"/>
        <w:rPr>
          <w:szCs w:val="24"/>
          <w:lang w:val="bg-BG"/>
        </w:rPr>
      </w:pPr>
    </w:p>
    <w:p w14:paraId="46E4EADC" w14:textId="2739CA9F" w:rsidR="00FF09C2" w:rsidRPr="008277DD" w:rsidRDefault="00FF09C2" w:rsidP="00D813A7">
      <w:pPr>
        <w:ind w:left="567" w:hanging="567"/>
        <w:jc w:val="both"/>
        <w:rPr>
          <w:szCs w:val="24"/>
          <w:lang w:val="bg-BG"/>
        </w:rPr>
      </w:pPr>
      <w:r w:rsidRPr="008277DD">
        <w:rPr>
          <w:szCs w:val="24"/>
          <w:lang w:val="bg-BG"/>
        </w:rPr>
        <w:t>1.</w:t>
      </w:r>
      <w:r w:rsidR="00E7453B" w:rsidRPr="008277DD">
        <w:rPr>
          <w:szCs w:val="24"/>
          <w:lang w:val="bg-BG"/>
        </w:rPr>
        <w:t>3</w:t>
      </w:r>
      <w:r w:rsidRPr="008277DD">
        <w:rPr>
          <w:szCs w:val="24"/>
          <w:lang w:val="bg-BG"/>
        </w:rPr>
        <w:t>.</w:t>
      </w:r>
      <w:r w:rsidRPr="008277DD">
        <w:rPr>
          <w:szCs w:val="24"/>
          <w:lang w:val="bg-BG"/>
        </w:rPr>
        <w:tab/>
        <w:t xml:space="preserve">Проектът Приложение ІІ, неразделна част към настоящия договор се състои от Формуляр за кандидатстване и Проектна обосновка и следва да се изпълнява в съответствие с изискванията на </w:t>
      </w:r>
      <w:r w:rsidR="00F353D5">
        <w:rPr>
          <w:szCs w:val="24"/>
          <w:lang w:val="bg-BG"/>
        </w:rPr>
        <w:t>раздел</w:t>
      </w:r>
      <w:r w:rsidRPr="008277DD">
        <w:rPr>
          <w:szCs w:val="24"/>
          <w:lang w:val="bg-BG"/>
        </w:rPr>
        <w:t xml:space="preserve"> 2.1.1.</w:t>
      </w:r>
      <w:r w:rsidR="007D5609">
        <w:rPr>
          <w:szCs w:val="24"/>
          <w:lang w:val="bg-BG"/>
        </w:rPr>
        <w:t xml:space="preserve"> </w:t>
      </w:r>
      <w:r w:rsidR="00217B37">
        <w:rPr>
          <w:szCs w:val="24"/>
          <w:lang w:val="bg-BG"/>
        </w:rPr>
        <w:t>Публично финансиране на нестопански дейности</w:t>
      </w:r>
      <w:r w:rsidR="00A119A4">
        <w:rPr>
          <w:szCs w:val="24"/>
          <w:lang w:val="bg-BG"/>
        </w:rPr>
        <w:t xml:space="preserve"> </w:t>
      </w:r>
      <w:r w:rsidRPr="008277DD">
        <w:rPr>
          <w:szCs w:val="24"/>
          <w:lang w:val="bg-BG"/>
        </w:rPr>
        <w:t>от Рамка за държавна помощ за научни изследвания, развитие и иновации (</w:t>
      </w:r>
      <w:r w:rsidR="00217B37" w:rsidRPr="003547BC">
        <w:rPr>
          <w:bCs/>
        </w:rPr>
        <w:t xml:space="preserve">ОВ </w:t>
      </w:r>
      <w:proofErr w:type="spellStart"/>
      <w:r w:rsidR="00217B37" w:rsidRPr="003547BC">
        <w:rPr>
          <w:bCs/>
        </w:rPr>
        <w:t>на</w:t>
      </w:r>
      <w:proofErr w:type="spellEnd"/>
      <w:r w:rsidR="00217B37" w:rsidRPr="003547BC">
        <w:rPr>
          <w:bCs/>
        </w:rPr>
        <w:t xml:space="preserve"> ЕС, С 198 </w:t>
      </w:r>
      <w:proofErr w:type="spellStart"/>
      <w:r w:rsidR="00217B37" w:rsidRPr="003547BC">
        <w:rPr>
          <w:bCs/>
        </w:rPr>
        <w:t>от</w:t>
      </w:r>
      <w:proofErr w:type="spellEnd"/>
      <w:r w:rsidR="00217B37" w:rsidRPr="003547BC">
        <w:rPr>
          <w:bCs/>
        </w:rPr>
        <w:t xml:space="preserve"> 27.06.2014 г.</w:t>
      </w:r>
      <w:r w:rsidRPr="008277DD">
        <w:rPr>
          <w:szCs w:val="24"/>
          <w:lang w:val="bg-BG"/>
        </w:rPr>
        <w:t>).</w:t>
      </w:r>
    </w:p>
    <w:p w14:paraId="5712D230" w14:textId="77777777" w:rsidR="00FF09C2" w:rsidRPr="008277DD" w:rsidRDefault="00FF09C2" w:rsidP="00D813A7">
      <w:pPr>
        <w:ind w:left="567" w:hanging="567"/>
        <w:jc w:val="both"/>
        <w:rPr>
          <w:szCs w:val="24"/>
          <w:lang w:val="bg-BG"/>
        </w:rPr>
      </w:pPr>
    </w:p>
    <w:p w14:paraId="0816543B" w14:textId="77777777" w:rsidR="00FF09C2" w:rsidRDefault="00FF09C2" w:rsidP="00D813A7">
      <w:pPr>
        <w:ind w:left="567" w:hanging="567"/>
        <w:jc w:val="both"/>
        <w:rPr>
          <w:szCs w:val="24"/>
          <w:lang w:val="bg-BG"/>
        </w:rPr>
      </w:pPr>
      <w:r w:rsidRPr="008277DD">
        <w:rPr>
          <w:szCs w:val="24"/>
          <w:lang w:val="bg-BG"/>
        </w:rPr>
        <w:t>1.</w:t>
      </w:r>
      <w:r w:rsidR="00E7453B" w:rsidRPr="008277DD">
        <w:rPr>
          <w:szCs w:val="24"/>
          <w:lang w:val="bg-BG"/>
        </w:rPr>
        <w:t>4</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 xml:space="preserve">в чл. </w:t>
      </w:r>
      <w:r w:rsidR="006A3F4D">
        <w:rPr>
          <w:szCs w:val="24"/>
          <w:lang w:val="bg-BG"/>
        </w:rPr>
        <w:t>8</w:t>
      </w:r>
      <w:r w:rsidR="0082753D">
        <w:rPr>
          <w:szCs w:val="24"/>
          <w:lang w:val="bg-BG"/>
        </w:rPr>
        <w:t>.</w:t>
      </w:r>
      <w:r w:rsidRPr="008277DD">
        <w:rPr>
          <w:szCs w:val="24"/>
          <w:lang w:val="bg-BG"/>
        </w:rPr>
        <w:t xml:space="preserve"> 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5BAA1846" w14:textId="77777777" w:rsidR="0081714E" w:rsidRPr="008277DD" w:rsidRDefault="0081714E" w:rsidP="00D813A7">
      <w:pPr>
        <w:ind w:left="567" w:hanging="567"/>
        <w:jc w:val="both"/>
        <w:rPr>
          <w:szCs w:val="24"/>
          <w:lang w:val="bg-BG"/>
        </w:rPr>
      </w:pPr>
    </w:p>
    <w:p w14:paraId="27722227" w14:textId="77777777" w:rsidR="00FF09C2" w:rsidRPr="008277DD" w:rsidRDefault="004250CB" w:rsidP="00D813A7">
      <w:pPr>
        <w:jc w:val="both"/>
        <w:rPr>
          <w:szCs w:val="24"/>
          <w:lang w:val="bg-BG"/>
        </w:rPr>
      </w:pPr>
      <w:r>
        <w:rPr>
          <w:szCs w:val="24"/>
          <w:lang w:val="bg-BG"/>
        </w:rPr>
        <w:lastRenderedPageBreak/>
        <w:t>1.5</w:t>
      </w:r>
      <w:r w:rsidR="00FF09C2" w:rsidRPr="008277DD">
        <w:rPr>
          <w:szCs w:val="24"/>
          <w:lang w:val="bg-BG"/>
        </w:rPr>
        <w:t>.</w:t>
      </w:r>
      <w:r w:rsidR="00FF09C2" w:rsidRPr="008277DD">
        <w:rPr>
          <w:szCs w:val="24"/>
          <w:lang w:val="bg-BG"/>
        </w:rPr>
        <w:tab/>
        <w:t xml:space="preserve">Срокът за изпълнение на Проекта е </w:t>
      </w:r>
      <w:r w:rsidR="0082753D">
        <w:rPr>
          <w:szCs w:val="24"/>
          <w:lang w:val="bg-BG"/>
        </w:rPr>
        <w:t>…………</w:t>
      </w:r>
      <w:r w:rsidR="00FF09C2" w:rsidRPr="008277DD">
        <w:rPr>
          <w:szCs w:val="24"/>
          <w:lang w:val="bg-BG"/>
        </w:rPr>
        <w:t>[</w:t>
      </w:r>
      <w:r w:rsidR="00FF09C2" w:rsidRPr="008277DD">
        <w:rPr>
          <w:i/>
          <w:szCs w:val="24"/>
          <w:lang w:val="bg-BG"/>
        </w:rPr>
        <w:t>брой месеци</w:t>
      </w:r>
      <w:r w:rsidR="00FF09C2" w:rsidRPr="008277DD">
        <w:rPr>
          <w:szCs w:val="24"/>
          <w:lang w:val="bg-BG"/>
        </w:rPr>
        <w:t>]</w:t>
      </w:r>
      <w:r>
        <w:rPr>
          <w:szCs w:val="24"/>
          <w:lang w:val="bg-BG"/>
        </w:rPr>
        <w:t>, считано от датата на сключване на договора</w:t>
      </w:r>
      <w:r w:rsidR="00FF09C2" w:rsidRPr="008277DD">
        <w:rPr>
          <w:szCs w:val="24"/>
          <w:lang w:val="bg-BG"/>
        </w:rPr>
        <w:t>.</w:t>
      </w:r>
    </w:p>
    <w:p w14:paraId="6094FB25" w14:textId="77777777" w:rsidR="00C80B44" w:rsidRPr="008277DD" w:rsidRDefault="00C80B44" w:rsidP="00D813A7">
      <w:pPr>
        <w:ind w:left="567" w:hanging="567"/>
        <w:jc w:val="both"/>
        <w:rPr>
          <w:szCs w:val="24"/>
          <w:lang w:val="bg-BG"/>
        </w:rPr>
      </w:pPr>
    </w:p>
    <w:p w14:paraId="4E73B77F" w14:textId="77777777" w:rsidR="00C80B44" w:rsidRPr="008277DD" w:rsidRDefault="006A3F4D" w:rsidP="00D813A7">
      <w:pPr>
        <w:ind w:left="567" w:hanging="567"/>
        <w:jc w:val="both"/>
        <w:rPr>
          <w:szCs w:val="24"/>
          <w:u w:val="single"/>
          <w:lang w:val="bg-BG"/>
        </w:rPr>
      </w:pPr>
      <w:r>
        <w:rPr>
          <w:szCs w:val="24"/>
          <w:lang w:val="bg-BG"/>
        </w:rPr>
        <w:t>1.6</w:t>
      </w:r>
      <w:r w:rsidR="00C80B44" w:rsidRPr="008277DD">
        <w:rPr>
          <w:szCs w:val="24"/>
          <w:lang w:val="bg-BG"/>
        </w:rPr>
        <w:t>.</w:t>
      </w:r>
      <w:r w:rsidR="00C80B44" w:rsidRPr="008277DD">
        <w:t xml:space="preserve"> </w:t>
      </w:r>
      <w:r w:rsidR="00C80B44" w:rsidRPr="008277DD">
        <w:rPr>
          <w:szCs w:val="24"/>
          <w:lang w:val="bg-BG"/>
        </w:rPr>
        <w:t xml:space="preserve">Бенефициентът изпълнява проекта </w:t>
      </w:r>
      <w:r>
        <w:rPr>
          <w:szCs w:val="24"/>
          <w:lang w:val="bg-BG"/>
        </w:rPr>
        <w:t xml:space="preserve">по </w:t>
      </w:r>
      <w:r w:rsidRPr="008277DD">
        <w:rPr>
          <w:szCs w:val="24"/>
          <w:lang w:val="bg-BG"/>
        </w:rPr>
        <w:t xml:space="preserve">Приложение ІІ </w:t>
      </w:r>
      <w:r w:rsidR="00C80B44" w:rsidRPr="008277DD">
        <w:rPr>
          <w:szCs w:val="24"/>
          <w:lang w:val="bg-BG"/>
        </w:rPr>
        <w:t>съгласно одобреното проектно предложение (посочва се номер от ИСУН, от модул „Договори“), условията за изпълнение</w:t>
      </w:r>
      <w:r>
        <w:rPr>
          <w:szCs w:val="24"/>
          <w:lang w:val="bg-BG"/>
        </w:rPr>
        <w:t xml:space="preserve"> (приложенията по чл. 8)</w:t>
      </w:r>
      <w:r w:rsidR="00C80B44" w:rsidRPr="008277DD">
        <w:rPr>
          <w:szCs w:val="24"/>
          <w:lang w:val="bg-BG"/>
        </w:rPr>
        <w:t>, утвърдени с</w:t>
      </w:r>
      <w:r w:rsidR="000F6119">
        <w:rPr>
          <w:szCs w:val="24"/>
          <w:lang w:val="bg-BG"/>
        </w:rPr>
        <w:t xml:space="preserve"> акта за утвърждаване на насоките </w:t>
      </w:r>
      <w:r w:rsidR="00C80B44" w:rsidRPr="008277DD">
        <w:rPr>
          <w:szCs w:val="24"/>
          <w:lang w:val="bg-BG"/>
        </w:rPr>
        <w:t>и клаузите на настоящия договор.</w:t>
      </w:r>
    </w:p>
    <w:p w14:paraId="4853630B" w14:textId="77777777" w:rsidR="00FF09C2" w:rsidRPr="008277DD" w:rsidRDefault="00FF09C2" w:rsidP="00D813A7">
      <w:pPr>
        <w:jc w:val="both"/>
        <w:rPr>
          <w:szCs w:val="24"/>
          <w:u w:val="single"/>
          <w:lang w:val="bg-BG"/>
        </w:rPr>
      </w:pPr>
    </w:p>
    <w:p w14:paraId="420B8A04"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4FBAA04E" w14:textId="77777777" w:rsidR="00FF09C2" w:rsidRPr="008277DD" w:rsidRDefault="00FF09C2" w:rsidP="00D813A7">
      <w:pPr>
        <w:jc w:val="both"/>
        <w:rPr>
          <w:szCs w:val="24"/>
          <w:lang w:val="bg-BG"/>
        </w:rPr>
      </w:pPr>
    </w:p>
    <w:p w14:paraId="45A4BCE8"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.1</w:t>
      </w:r>
      <w:r w:rsidR="00FF09C2" w:rsidRPr="008277DD">
        <w:rPr>
          <w:szCs w:val="24"/>
          <w:lang w:val="bg-BG"/>
        </w:rPr>
        <w:tab/>
        <w:t xml:space="preserve">Максималния размер на общо допустимите разходи по проекта възлизат на ……… лева [словом в лева], както е посочено в </w:t>
      </w:r>
      <w:r w:rsidR="00A22F52" w:rsidRPr="00A22F52">
        <w:rPr>
          <w:szCs w:val="24"/>
          <w:lang w:val="bg-BG"/>
        </w:rPr>
        <w:t>секция</w:t>
      </w:r>
      <w:r w:rsidR="00FF09C2" w:rsidRPr="008277DD">
        <w:rPr>
          <w:szCs w:val="24"/>
          <w:lang w:val="bg-BG"/>
        </w:rPr>
        <w:t xml:space="preserve"> 5 „Бюджет“ от  Приложение ІІ към настоящия договор.</w:t>
      </w:r>
    </w:p>
    <w:p w14:paraId="5BEFF1B0" w14:textId="77777777" w:rsidR="00FF09C2" w:rsidRPr="008277DD" w:rsidRDefault="00FF09C2" w:rsidP="00D813A7">
      <w:pPr>
        <w:ind w:left="567" w:hanging="567"/>
        <w:jc w:val="both"/>
        <w:rPr>
          <w:szCs w:val="24"/>
          <w:lang w:val="bg-BG"/>
        </w:rPr>
      </w:pPr>
    </w:p>
    <w:p w14:paraId="1F17CBE0"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.2</w:t>
      </w:r>
      <w:r w:rsidR="00FF09C2" w:rsidRPr="008277DD">
        <w:rPr>
          <w:szCs w:val="24"/>
          <w:lang w:val="bg-BG"/>
        </w:rPr>
        <w:tab/>
        <w:t xml:space="preserve">Предоставяната от Управляващия орган безвъзмездна финансова помощ е в максимален размер ………. лв. [словом в лева] и представлява ……….. %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„Бюджет“ от  Приложение</w:t>
      </w:r>
      <w:r w:rsidR="00FF09C2" w:rsidRPr="008277DD">
        <w:t xml:space="preserve"> </w:t>
      </w:r>
      <w:r w:rsidR="00FF09C2" w:rsidRPr="008277DD">
        <w:rPr>
          <w:szCs w:val="24"/>
          <w:lang w:val="bg-BG"/>
        </w:rPr>
        <w:t xml:space="preserve">ІІ. </w:t>
      </w:r>
    </w:p>
    <w:p w14:paraId="6EF5092B" w14:textId="77777777" w:rsidR="00FF09C2" w:rsidRPr="008277DD" w:rsidRDefault="00FF09C2" w:rsidP="00D813A7">
      <w:pPr>
        <w:ind w:left="567" w:hanging="567"/>
        <w:jc w:val="both"/>
        <w:rPr>
          <w:szCs w:val="24"/>
          <w:lang w:val="bg-BG"/>
        </w:rPr>
      </w:pPr>
    </w:p>
    <w:p w14:paraId="496DAAAF"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 xml:space="preserve">.3.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8277DD">
        <w:rPr>
          <w:szCs w:val="24"/>
          <w:lang w:val="bg-BG"/>
        </w:rPr>
        <w:t xml:space="preserve">на чл. 15 и чл.16 от </w:t>
      </w:r>
      <w:r w:rsidR="00FF09C2" w:rsidRPr="008277DD">
        <w:rPr>
          <w:szCs w:val="24"/>
          <w:lang w:val="bg-BG"/>
        </w:rPr>
        <w:t>Приложение I към настоящия Договор.</w:t>
      </w:r>
    </w:p>
    <w:p w14:paraId="0F39E35A" w14:textId="77777777" w:rsidR="00FF09C2" w:rsidRPr="008277DD" w:rsidRDefault="00FF09C2" w:rsidP="00D813A7">
      <w:pPr>
        <w:ind w:left="567" w:hanging="567"/>
        <w:jc w:val="both"/>
        <w:rPr>
          <w:b/>
          <w:szCs w:val="24"/>
          <w:lang w:val="bg-BG"/>
        </w:rPr>
      </w:pPr>
      <w:r w:rsidRPr="008277DD">
        <w:rPr>
          <w:szCs w:val="24"/>
          <w:lang w:val="bg-BG"/>
        </w:rPr>
        <w:t xml:space="preserve"> </w:t>
      </w:r>
    </w:p>
    <w:p w14:paraId="3AD3BD20" w14:textId="77777777" w:rsidR="00FF09C2" w:rsidRPr="008277DD" w:rsidRDefault="00FF09C2" w:rsidP="00D813A7">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680B4EC3" w14:textId="77777777" w:rsidR="00FF09C2" w:rsidRPr="008277DD" w:rsidRDefault="00FF09C2" w:rsidP="00D813A7">
      <w:pPr>
        <w:jc w:val="both"/>
        <w:rPr>
          <w:b/>
          <w:szCs w:val="24"/>
          <w:lang w:val="bg-BG"/>
        </w:rPr>
      </w:pPr>
    </w:p>
    <w:p w14:paraId="14D97C63"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 </w:t>
      </w:r>
      <w:r w:rsidR="00FF09C2" w:rsidRPr="008277DD">
        <w:rPr>
          <w:szCs w:val="24"/>
          <w:lang w:val="bg-BG"/>
        </w:rPr>
        <w:tab/>
        <w:t>Авансовите плащания се извършват при следните условия:</w:t>
      </w:r>
    </w:p>
    <w:p w14:paraId="7685AADE"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.1.1. Авансово плащане в размер на не повече от 1% от сумата по чл. </w:t>
      </w:r>
      <w:r>
        <w:rPr>
          <w:szCs w:val="24"/>
          <w:lang w:val="bg-BG"/>
        </w:rPr>
        <w:t>2</w:t>
      </w:r>
      <w:r w:rsidR="00FD29F7" w:rsidRPr="008277DD">
        <w:rPr>
          <w:szCs w:val="24"/>
          <w:lang w:val="bg-BG"/>
        </w:rPr>
        <w:t xml:space="preserve">.2, </w:t>
      </w:r>
      <w:r w:rsidR="00FF09C2" w:rsidRPr="008277DD">
        <w:rPr>
          <w:szCs w:val="24"/>
          <w:lang w:val="bg-BG"/>
        </w:rPr>
        <w:t>в двуседмичен срок, считано от дата на представяне на:</w:t>
      </w:r>
    </w:p>
    <w:p w14:paraId="00F8FCBD" w14:textId="77777777" w:rsidR="00FF09C2" w:rsidRPr="008277DD" w:rsidRDefault="00FF09C2" w:rsidP="00D813A7">
      <w:pPr>
        <w:ind w:left="567" w:hanging="567"/>
        <w:jc w:val="both"/>
        <w:rPr>
          <w:szCs w:val="24"/>
          <w:lang w:val="bg-BG"/>
        </w:rPr>
      </w:pPr>
      <w:r w:rsidRPr="008277DD">
        <w:rPr>
          <w:szCs w:val="24"/>
          <w:lang w:val="bg-BG"/>
        </w:rPr>
        <w:tab/>
        <w:t xml:space="preserve">а) искане за плащане, по образец съгласно </w:t>
      </w:r>
      <w:r w:rsidR="004B325F" w:rsidRPr="004B325F">
        <w:rPr>
          <w:szCs w:val="24"/>
          <w:lang w:val="bg-BG"/>
        </w:rPr>
        <w:t>Ръководството за изпълнение на административни договори по приоритетна ос 1</w:t>
      </w:r>
      <w:r w:rsidRPr="008277DD">
        <w:rPr>
          <w:szCs w:val="24"/>
          <w:lang w:val="bg-BG"/>
        </w:rPr>
        <w:t>;</w:t>
      </w:r>
    </w:p>
    <w:p w14:paraId="6B049C53" w14:textId="77777777" w:rsidR="00FF09C2" w:rsidRPr="008277DD" w:rsidRDefault="00FF09C2" w:rsidP="00D813A7">
      <w:pPr>
        <w:ind w:left="567" w:hanging="567"/>
        <w:jc w:val="both"/>
        <w:rPr>
          <w:szCs w:val="24"/>
          <w:lang w:val="bg-BG"/>
        </w:rPr>
      </w:pPr>
      <w:r w:rsidRPr="008277DD">
        <w:rPr>
          <w:szCs w:val="24"/>
          <w:lang w:val="bg-BG"/>
        </w:rPr>
        <w:tab/>
        <w:t>б) формуляр за финансова идентификация</w:t>
      </w:r>
      <w:r w:rsidR="004049DF" w:rsidRPr="004049DF">
        <w:t xml:space="preserve"> </w:t>
      </w:r>
      <w:r w:rsidR="004049DF" w:rsidRPr="004049DF">
        <w:rPr>
          <w:szCs w:val="24"/>
          <w:lang w:val="bg-BG"/>
        </w:rPr>
        <w:t>по образец съгласно Ръководството за изпълнение на административни договори по приоритетна ос 1</w:t>
      </w:r>
      <w:r w:rsidRPr="008277DD">
        <w:rPr>
          <w:szCs w:val="24"/>
          <w:lang w:val="bg-BG"/>
        </w:rPr>
        <w:t>;</w:t>
      </w:r>
    </w:p>
    <w:p w14:paraId="2AEE08CD" w14:textId="77777777" w:rsidR="00FF09C2" w:rsidRPr="008277DD" w:rsidRDefault="00FF09C2" w:rsidP="00D813A7">
      <w:pPr>
        <w:ind w:left="567" w:hanging="567"/>
        <w:jc w:val="both"/>
        <w:rPr>
          <w:szCs w:val="24"/>
          <w:lang w:val="bg-BG"/>
        </w:rPr>
      </w:pPr>
      <w:r w:rsidRPr="008277DD">
        <w:rPr>
          <w:szCs w:val="24"/>
          <w:lang w:val="bg-BG"/>
        </w:rPr>
        <w:tab/>
      </w:r>
      <w:r w:rsidRPr="002D3E48">
        <w:rPr>
          <w:szCs w:val="24"/>
          <w:lang w:val="bg-BG"/>
        </w:rPr>
        <w:t>в)</w:t>
      </w:r>
      <w:r w:rsidRPr="002D3E48">
        <w:t xml:space="preserve"> </w:t>
      </w:r>
      <w:r w:rsidRPr="002D3E48">
        <w:rPr>
          <w:szCs w:val="24"/>
          <w:lang w:val="bg-BG"/>
        </w:rPr>
        <w:t>запис на заповед/банкова гаранция за стойността на аванса (</w:t>
      </w:r>
      <w:r w:rsidR="008615CF">
        <w:rPr>
          <w:szCs w:val="24"/>
          <w:lang w:val="bg-BG"/>
        </w:rPr>
        <w:t xml:space="preserve">един от двата документа </w:t>
      </w:r>
      <w:r w:rsidRPr="002D3E48">
        <w:rPr>
          <w:szCs w:val="24"/>
          <w:lang w:val="bg-BG"/>
        </w:rPr>
        <w:t>по преценка на бенефициента) по образец съгласно</w:t>
      </w:r>
      <w:r w:rsidR="002D3E48">
        <w:rPr>
          <w:szCs w:val="24"/>
          <w:lang w:val="bg-BG"/>
        </w:rPr>
        <w:t xml:space="preserve"> Ръководството за изпълнение на административни договори по приоритетна ос 1.</w:t>
      </w:r>
      <w:r w:rsidRPr="002D3E48">
        <w:rPr>
          <w:szCs w:val="24"/>
          <w:lang w:val="bg-BG"/>
        </w:rPr>
        <w:t xml:space="preserve"> </w:t>
      </w:r>
    </w:p>
    <w:p w14:paraId="08D46E07" w14:textId="77777777" w:rsidR="00FF09C2" w:rsidRPr="008277DD" w:rsidRDefault="00FF09C2" w:rsidP="00D813A7">
      <w:pPr>
        <w:ind w:left="567"/>
        <w:jc w:val="both"/>
        <w:rPr>
          <w:szCs w:val="24"/>
          <w:lang w:val="bg-BG"/>
        </w:rPr>
      </w:pPr>
      <w:r w:rsidRPr="008277DD">
        <w:rPr>
          <w:szCs w:val="24"/>
          <w:lang w:val="bg-BG"/>
        </w:rPr>
        <w:t xml:space="preserve">В случай на партньорство, което не представлява юридическо лице, записът на заповед/банковата гаранция за стойността на аванса и формуляра за финансова </w:t>
      </w:r>
      <w:r w:rsidR="00321668" w:rsidRPr="008277DD">
        <w:rPr>
          <w:szCs w:val="24"/>
          <w:lang w:val="bg-BG"/>
        </w:rPr>
        <w:t>идентификация</w:t>
      </w:r>
      <w:r w:rsidRPr="008277DD">
        <w:rPr>
          <w:szCs w:val="24"/>
          <w:lang w:val="bg-BG"/>
        </w:rPr>
        <w:t xml:space="preserve"> се представя от водещата организация.</w:t>
      </w:r>
    </w:p>
    <w:p w14:paraId="588DB5F1" w14:textId="77777777" w:rsidR="00FF09C2" w:rsidRPr="008277DD" w:rsidRDefault="00FF09C2" w:rsidP="00D813A7">
      <w:pPr>
        <w:ind w:left="567"/>
        <w:jc w:val="both"/>
        <w:rPr>
          <w:szCs w:val="24"/>
          <w:lang w:val="bg-BG"/>
        </w:rPr>
      </w:pPr>
    </w:p>
    <w:p w14:paraId="4F89CF9E"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.1.2. Авансово плащане </w:t>
      </w:r>
      <w:r w:rsidR="000F2F66">
        <w:rPr>
          <w:szCs w:val="24"/>
          <w:lang w:val="bg-BG"/>
        </w:rPr>
        <w:t xml:space="preserve">на </w:t>
      </w:r>
      <w:r w:rsidR="00E04345" w:rsidRPr="008277DD">
        <w:rPr>
          <w:szCs w:val="24"/>
          <w:lang w:val="bg-BG"/>
        </w:rPr>
        <w:t>остатък</w:t>
      </w:r>
      <w:r w:rsidR="00E04345">
        <w:rPr>
          <w:szCs w:val="24"/>
          <w:lang w:val="bg-BG"/>
        </w:rPr>
        <w:t>а</w:t>
      </w:r>
      <w:r w:rsidR="00E04345" w:rsidRPr="008277DD">
        <w:rPr>
          <w:szCs w:val="24"/>
          <w:lang w:val="bg-BG"/>
        </w:rPr>
        <w:t xml:space="preserve"> </w:t>
      </w:r>
      <w:r w:rsidR="00FF09C2" w:rsidRPr="008277DD">
        <w:rPr>
          <w:szCs w:val="24"/>
          <w:lang w:val="bg-BG"/>
        </w:rPr>
        <w:t xml:space="preserve">до 10% (общо със средствата по </w:t>
      </w:r>
      <w:r w:rsidR="001F71DD">
        <w:rPr>
          <w:szCs w:val="24"/>
          <w:lang w:val="bg-BG"/>
        </w:rPr>
        <w:t>чл</w:t>
      </w:r>
      <w:r w:rsidR="00FF09C2" w:rsidRPr="008277DD">
        <w:rPr>
          <w:szCs w:val="24"/>
          <w:lang w:val="bg-BG"/>
        </w:rPr>
        <w:t xml:space="preserve">. </w:t>
      </w:r>
      <w:r>
        <w:rPr>
          <w:szCs w:val="24"/>
          <w:lang w:val="bg-BG"/>
        </w:rPr>
        <w:t>3</w:t>
      </w:r>
      <w:r w:rsidR="00FF09C2" w:rsidRPr="008277DD">
        <w:rPr>
          <w:szCs w:val="24"/>
          <w:lang w:val="bg-BG"/>
        </w:rPr>
        <w:t xml:space="preserve">.1.1.) от сумата по чл. </w:t>
      </w:r>
      <w:r w:rsidR="00D7430C">
        <w:rPr>
          <w:szCs w:val="24"/>
          <w:lang w:val="bg-BG"/>
        </w:rPr>
        <w:t>2</w:t>
      </w:r>
      <w:r w:rsidR="00FA0C9B" w:rsidRPr="008277DD">
        <w:rPr>
          <w:szCs w:val="24"/>
          <w:lang w:val="bg-BG"/>
        </w:rPr>
        <w:t xml:space="preserve">.2, </w:t>
      </w:r>
      <w:r w:rsidR="00FF09C2" w:rsidRPr="008277DD">
        <w:rPr>
          <w:szCs w:val="24"/>
          <w:lang w:val="bg-BG"/>
        </w:rPr>
        <w:t>в двуседмичен срок, считано от дата на представяне на:</w:t>
      </w:r>
    </w:p>
    <w:p w14:paraId="74EEBDE8" w14:textId="77777777" w:rsidR="00FF09C2" w:rsidRPr="008277DD" w:rsidRDefault="00FF09C2" w:rsidP="00D813A7">
      <w:pPr>
        <w:ind w:left="567" w:hanging="567"/>
        <w:jc w:val="both"/>
        <w:rPr>
          <w:szCs w:val="24"/>
          <w:lang w:val="bg-BG"/>
        </w:rPr>
      </w:pPr>
      <w:r w:rsidRPr="008277DD">
        <w:rPr>
          <w:szCs w:val="24"/>
          <w:lang w:val="bg-BG"/>
        </w:rPr>
        <w:tab/>
        <w:t xml:space="preserve">а) искане за плащане, по образец съгласно </w:t>
      </w:r>
      <w:r w:rsidR="004B325F" w:rsidRPr="004B325F">
        <w:rPr>
          <w:szCs w:val="24"/>
          <w:lang w:val="bg-BG"/>
        </w:rPr>
        <w:t>Ръководството за изпълнение на административни договори по приоритетна ос 1</w:t>
      </w:r>
      <w:r w:rsidRPr="008277DD">
        <w:rPr>
          <w:szCs w:val="24"/>
          <w:lang w:val="bg-BG"/>
        </w:rPr>
        <w:t>;</w:t>
      </w:r>
    </w:p>
    <w:p w14:paraId="05F86180" w14:textId="77777777" w:rsidR="00FF09C2" w:rsidRPr="008277DD" w:rsidRDefault="00FF09C2" w:rsidP="00D813A7">
      <w:pPr>
        <w:ind w:left="567" w:hanging="567"/>
        <w:jc w:val="both"/>
        <w:rPr>
          <w:szCs w:val="24"/>
          <w:lang w:val="bg-BG"/>
        </w:rPr>
      </w:pPr>
      <w:r w:rsidRPr="008277DD">
        <w:rPr>
          <w:szCs w:val="24"/>
          <w:lang w:val="bg-BG"/>
        </w:rPr>
        <w:tab/>
        <w:t xml:space="preserve">б) </w:t>
      </w:r>
      <w:r w:rsidR="008738D9">
        <w:rPr>
          <w:szCs w:val="24"/>
          <w:lang w:val="bg-BG"/>
        </w:rPr>
        <w:t>копие на</w:t>
      </w:r>
      <w:r w:rsidR="008738D9" w:rsidRPr="008277DD">
        <w:rPr>
          <w:szCs w:val="24"/>
          <w:lang w:val="bg-BG"/>
        </w:rPr>
        <w:t xml:space="preserve"> </w:t>
      </w:r>
      <w:r w:rsidRPr="008277DD">
        <w:rPr>
          <w:szCs w:val="24"/>
          <w:lang w:val="bg-BG"/>
        </w:rPr>
        <w:t>сключени договори за строителство или съответно сключени договори за доставка на оборудване, ако тази доставка е основна съобразно предвиденото в проектното предложение;</w:t>
      </w:r>
    </w:p>
    <w:p w14:paraId="24C1147D" w14:textId="77777777" w:rsidR="00FF09C2" w:rsidRPr="008277DD" w:rsidRDefault="00FF09C2" w:rsidP="00D813A7">
      <w:pPr>
        <w:ind w:left="567" w:hanging="567"/>
        <w:jc w:val="both"/>
        <w:rPr>
          <w:szCs w:val="24"/>
          <w:lang w:val="bg-BG"/>
        </w:rPr>
      </w:pPr>
      <w:r w:rsidRPr="008277DD">
        <w:rPr>
          <w:szCs w:val="24"/>
          <w:lang w:val="bg-BG"/>
        </w:rPr>
        <w:tab/>
        <w:t>в)</w:t>
      </w:r>
      <w:r w:rsidRPr="008277DD">
        <w:t xml:space="preserve"> </w:t>
      </w:r>
      <w:r w:rsidRPr="008277DD">
        <w:rPr>
          <w:szCs w:val="24"/>
          <w:lang w:val="bg-BG"/>
        </w:rPr>
        <w:t>запис на заповед/банкова гаранция за остатъкът от стойността на аванса (</w:t>
      </w:r>
      <w:r w:rsidR="002B6FE1">
        <w:rPr>
          <w:szCs w:val="24"/>
          <w:lang w:val="bg-BG"/>
        </w:rPr>
        <w:t xml:space="preserve">един от двата документа </w:t>
      </w:r>
      <w:r w:rsidRPr="008277DD">
        <w:rPr>
          <w:szCs w:val="24"/>
          <w:lang w:val="bg-BG"/>
        </w:rPr>
        <w:t xml:space="preserve">по преценка на бенефициента) по образец съгласно </w:t>
      </w:r>
      <w:r w:rsidR="008149F8" w:rsidRPr="008149F8">
        <w:rPr>
          <w:szCs w:val="24"/>
          <w:lang w:val="bg-BG"/>
        </w:rPr>
        <w:t>Ръководството за изпълнение на административни договори по приоритетна ос 1.</w:t>
      </w:r>
    </w:p>
    <w:p w14:paraId="1E3BC09A" w14:textId="77777777" w:rsidR="00FF09C2" w:rsidRPr="008277DD" w:rsidRDefault="00FF09C2" w:rsidP="00D813A7">
      <w:pPr>
        <w:ind w:left="567" w:hanging="567"/>
        <w:jc w:val="both"/>
        <w:rPr>
          <w:szCs w:val="24"/>
          <w:lang w:val="bg-BG"/>
        </w:rPr>
      </w:pPr>
    </w:p>
    <w:p w14:paraId="75588878" w14:textId="77777777" w:rsidR="00FF09C2" w:rsidRPr="008277DD" w:rsidRDefault="00FF09C2" w:rsidP="00D813A7">
      <w:pPr>
        <w:ind w:left="567"/>
        <w:jc w:val="both"/>
        <w:rPr>
          <w:szCs w:val="24"/>
          <w:lang w:val="bg-BG"/>
        </w:rPr>
      </w:pPr>
      <w:r w:rsidRPr="008277DD">
        <w:rPr>
          <w:szCs w:val="24"/>
          <w:lang w:val="bg-BG"/>
        </w:rPr>
        <w:lastRenderedPageBreak/>
        <w:t>В случай на партньорство, което не представлява юридическо лице, записът на заповед/банковата гаранция за стойността на</w:t>
      </w:r>
      <w:r w:rsidR="002122C8">
        <w:rPr>
          <w:szCs w:val="24"/>
          <w:lang w:val="bg-BG"/>
        </w:rPr>
        <w:t xml:space="preserve"> остатъка от</w:t>
      </w:r>
      <w:r w:rsidR="006D3828">
        <w:rPr>
          <w:szCs w:val="24"/>
          <w:lang w:val="bg-BG"/>
        </w:rPr>
        <w:t xml:space="preserve"> </w:t>
      </w:r>
      <w:r w:rsidRPr="008277DD">
        <w:rPr>
          <w:szCs w:val="24"/>
          <w:lang w:val="bg-BG"/>
        </w:rPr>
        <w:t xml:space="preserve">аванса и формуляра за финансова </w:t>
      </w:r>
      <w:r w:rsidR="000F2F66" w:rsidRPr="008277DD">
        <w:rPr>
          <w:szCs w:val="24"/>
          <w:lang w:val="bg-BG"/>
        </w:rPr>
        <w:t>идентификация</w:t>
      </w:r>
      <w:r w:rsidRPr="008277DD">
        <w:rPr>
          <w:szCs w:val="24"/>
          <w:lang w:val="bg-BG"/>
        </w:rPr>
        <w:t xml:space="preserve"> се представя от водещата организация.</w:t>
      </w:r>
    </w:p>
    <w:p w14:paraId="60784A18" w14:textId="77777777" w:rsidR="00FF09C2" w:rsidRPr="008277DD" w:rsidRDefault="00FF09C2" w:rsidP="00D813A7">
      <w:pPr>
        <w:jc w:val="both"/>
        <w:rPr>
          <w:szCs w:val="24"/>
          <w:lang w:val="bg-BG"/>
        </w:rPr>
      </w:pPr>
    </w:p>
    <w:p w14:paraId="01BF6725"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.1.3. Управляващият орган извършва авансовото плащане в сроковете по чл. </w:t>
      </w:r>
      <w:r w:rsidR="00D7430C">
        <w:rPr>
          <w:szCs w:val="24"/>
          <w:lang w:val="bg-BG"/>
        </w:rPr>
        <w:t>3</w:t>
      </w:r>
      <w:r w:rsidR="00FF09C2" w:rsidRPr="008277DD">
        <w:rPr>
          <w:szCs w:val="24"/>
          <w:lang w:val="bg-BG"/>
        </w:rPr>
        <w:t xml:space="preserve">.1.1. и чл. </w:t>
      </w:r>
      <w:r w:rsidR="00D7430C">
        <w:rPr>
          <w:szCs w:val="24"/>
          <w:lang w:val="bg-BG"/>
        </w:rPr>
        <w:t>3</w:t>
      </w:r>
      <w:r w:rsidR="00FF09C2" w:rsidRPr="008277DD">
        <w:rPr>
          <w:szCs w:val="24"/>
          <w:lang w:val="bg-BG"/>
        </w:rPr>
        <w:t>.1.2 при наличието на разполагаем лимит. Управляващият орган превежда одобрената сума на авансовото плащане по банкова сметка на бенефициента.</w:t>
      </w:r>
      <w:r w:rsidR="00FF09C2" w:rsidRPr="008277DD">
        <w:t xml:space="preserve"> </w:t>
      </w:r>
    </w:p>
    <w:p w14:paraId="26E4A38D" w14:textId="77777777" w:rsidR="00FF09C2" w:rsidRPr="008277DD" w:rsidRDefault="00FF09C2" w:rsidP="00D813A7">
      <w:pPr>
        <w:ind w:left="567"/>
        <w:jc w:val="both"/>
        <w:rPr>
          <w:szCs w:val="24"/>
          <w:lang w:val="bg-BG"/>
        </w:rPr>
      </w:pPr>
      <w:r w:rsidRPr="008277DD">
        <w:rPr>
          <w:szCs w:val="24"/>
          <w:lang w:val="bg-BG"/>
        </w:rPr>
        <w:t xml:space="preserve">В случай на партньорство, което не представлява юридическо лице, посочената сума се превежда по банковата сметка на </w:t>
      </w:r>
      <w:r w:rsidR="003754C1" w:rsidRPr="008277DD">
        <w:rPr>
          <w:szCs w:val="24"/>
          <w:lang w:val="bg-BG"/>
        </w:rPr>
        <w:t>водещата организация</w:t>
      </w:r>
      <w:r w:rsidRPr="008277DD">
        <w:rPr>
          <w:szCs w:val="24"/>
          <w:lang w:val="bg-BG"/>
        </w:rPr>
        <w:t>.</w:t>
      </w:r>
    </w:p>
    <w:p w14:paraId="2C63190A" w14:textId="77777777" w:rsidR="00FF09C2" w:rsidRPr="008277DD" w:rsidRDefault="00FF09C2" w:rsidP="00D813A7">
      <w:pPr>
        <w:ind w:left="567"/>
        <w:jc w:val="both"/>
        <w:rPr>
          <w:szCs w:val="24"/>
          <w:lang w:val="bg-BG"/>
        </w:rPr>
      </w:pPr>
    </w:p>
    <w:p w14:paraId="70C463AE"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.1.4. Авансовото плащане следва да се използва за разходи, които следва да бъдат платени от бенефициента</w:t>
      </w:r>
      <w:r w:rsidR="00EF240C" w:rsidRPr="008277DD">
        <w:rPr>
          <w:szCs w:val="24"/>
          <w:lang w:val="bg-BG"/>
        </w:rPr>
        <w:t xml:space="preserve"> по смисъла на чл. </w:t>
      </w:r>
      <w:r w:rsidR="005C71AE">
        <w:rPr>
          <w:szCs w:val="24"/>
          <w:lang w:val="bg-BG"/>
        </w:rPr>
        <w:t>4</w:t>
      </w:r>
      <w:r w:rsidR="005C71AE" w:rsidRPr="008277DD">
        <w:rPr>
          <w:szCs w:val="24"/>
          <w:lang w:val="bg-BG"/>
        </w:rPr>
        <w:t xml:space="preserve"> </w:t>
      </w:r>
      <w:r w:rsidR="00FF09C2" w:rsidRPr="008277DD">
        <w:rPr>
          <w:szCs w:val="24"/>
          <w:lang w:val="bg-BG"/>
        </w:rPr>
        <w:t xml:space="preserve">и да бъдат подкрепени с фактури или счетоводни документи с равностойна доказателствена стойност най-късно три години след годината на плащането на аванса </w:t>
      </w:r>
      <w:r w:rsidR="00250EE9">
        <w:rPr>
          <w:szCs w:val="24"/>
          <w:lang w:val="bg-BG"/>
        </w:rPr>
        <w:t xml:space="preserve">по чл. 3.1.1. </w:t>
      </w:r>
      <w:r w:rsidR="00FF09C2" w:rsidRPr="008277DD">
        <w:rPr>
          <w:szCs w:val="24"/>
          <w:lang w:val="bg-BG"/>
        </w:rPr>
        <w:t>или на 31 декември 2023 г., в зависимост от това коя дата е по-ранна.</w:t>
      </w:r>
    </w:p>
    <w:p w14:paraId="3930FC41" w14:textId="77777777" w:rsidR="00FF09C2" w:rsidRPr="008277DD" w:rsidRDefault="00FF09C2" w:rsidP="00D813A7">
      <w:pPr>
        <w:jc w:val="both"/>
        <w:rPr>
          <w:szCs w:val="24"/>
          <w:lang w:val="bg-BG"/>
        </w:rPr>
      </w:pPr>
    </w:p>
    <w:p w14:paraId="274A0EC6"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.2. </w:t>
      </w:r>
      <w:r w:rsidR="00FF09C2" w:rsidRPr="008277DD">
        <w:rPr>
          <w:szCs w:val="24"/>
          <w:lang w:val="bg-BG"/>
        </w:rPr>
        <w:tab/>
        <w:t xml:space="preserve">Искания за междинни/окончателно плащания се представят на Управляващия орган регулярно </w:t>
      </w:r>
      <w:r w:rsidR="00250EE9">
        <w:rPr>
          <w:szCs w:val="24"/>
          <w:lang w:val="bg-BG"/>
        </w:rPr>
        <w:t>н</w:t>
      </w:r>
      <w:r w:rsidR="00250EE9" w:rsidRPr="008277DD">
        <w:rPr>
          <w:szCs w:val="24"/>
          <w:lang w:val="bg-BG"/>
        </w:rPr>
        <w:t xml:space="preserve">а </w:t>
      </w:r>
      <w:r w:rsidR="00FF09C2" w:rsidRPr="008277DD">
        <w:rPr>
          <w:szCs w:val="24"/>
          <w:lang w:val="bg-BG"/>
        </w:rPr>
        <w:t xml:space="preserve">периоди не по-дълги от </w:t>
      </w:r>
      <w:r w:rsidR="00250EE9">
        <w:rPr>
          <w:szCs w:val="24"/>
          <w:lang w:val="bg-BG"/>
        </w:rPr>
        <w:t>седем</w:t>
      </w:r>
      <w:r w:rsidR="00250EE9" w:rsidRPr="008277DD">
        <w:rPr>
          <w:szCs w:val="24"/>
          <w:lang w:val="bg-BG"/>
        </w:rPr>
        <w:t xml:space="preserve"> </w:t>
      </w:r>
      <w:r w:rsidR="00FF09C2" w:rsidRPr="008277DD">
        <w:rPr>
          <w:szCs w:val="24"/>
          <w:lang w:val="bg-BG"/>
        </w:rPr>
        <w:t xml:space="preserve">месеца и се придружават с представяне на междинни и окончателни отчети в съответствие с </w:t>
      </w:r>
      <w:r w:rsidR="00E7455D" w:rsidRPr="008277DD">
        <w:rPr>
          <w:szCs w:val="24"/>
          <w:lang w:val="bg-BG"/>
        </w:rPr>
        <w:t xml:space="preserve">чл. 13 </w:t>
      </w:r>
      <w:r w:rsidR="00FF09C2" w:rsidRPr="008277DD">
        <w:rPr>
          <w:szCs w:val="24"/>
          <w:lang w:val="bg-BG"/>
        </w:rPr>
        <w:t xml:space="preserve">във връзка с </w:t>
      </w:r>
      <w:r w:rsidR="00D72087" w:rsidRPr="008277DD">
        <w:rPr>
          <w:szCs w:val="24"/>
          <w:lang w:val="bg-BG"/>
        </w:rPr>
        <w:t xml:space="preserve">чл. 2 </w:t>
      </w:r>
      <w:r w:rsidR="00FF09C2" w:rsidRPr="008277DD">
        <w:rPr>
          <w:szCs w:val="24"/>
          <w:lang w:val="bg-BG"/>
        </w:rPr>
        <w:t>от Приложение I. При неизпълнение на това задължение Управляващият орган има право да приложи разпоредбите на</w:t>
      </w:r>
      <w:r w:rsidR="008B0E87" w:rsidRPr="008277DD">
        <w:rPr>
          <w:szCs w:val="24"/>
          <w:lang w:val="bg-BG"/>
        </w:rPr>
        <w:t xml:space="preserve"> чл. 11.3 от Приложение І</w:t>
      </w:r>
      <w:r w:rsidR="00FF09C2" w:rsidRPr="008277DD">
        <w:rPr>
          <w:bCs/>
          <w:szCs w:val="24"/>
          <w:lang w:val="bg-BG"/>
        </w:rPr>
        <w:t>.</w:t>
      </w:r>
    </w:p>
    <w:p w14:paraId="5F258E81" w14:textId="77777777" w:rsidR="00FF09C2" w:rsidRPr="008277DD" w:rsidRDefault="00FF09C2" w:rsidP="00D813A7">
      <w:pPr>
        <w:jc w:val="both"/>
        <w:rPr>
          <w:szCs w:val="24"/>
          <w:lang w:val="bg-BG"/>
        </w:rPr>
      </w:pPr>
    </w:p>
    <w:p w14:paraId="3ED8DD21"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.3. </w:t>
      </w:r>
      <w:r w:rsidR="00FF09C2" w:rsidRPr="008277DD">
        <w:rPr>
          <w:szCs w:val="24"/>
          <w:lang w:val="bg-BG"/>
        </w:rPr>
        <w:tab/>
        <w:t xml:space="preserve">Междинни и окончателни плащания се правят след верифициране с цел потвърждаване допустимостта на извършените разходи, удостоверени от първични </w:t>
      </w:r>
      <w:proofErr w:type="spellStart"/>
      <w:r w:rsidR="00FF09C2" w:rsidRPr="008277DD">
        <w:rPr>
          <w:szCs w:val="24"/>
          <w:lang w:val="bg-BG"/>
        </w:rPr>
        <w:t>разходооправдателни</w:t>
      </w:r>
      <w:proofErr w:type="spellEnd"/>
      <w:r w:rsidR="00FF09C2" w:rsidRPr="008277DD">
        <w:rPr>
          <w:szCs w:val="24"/>
          <w:lang w:val="bg-BG"/>
        </w:rPr>
        <w:t xml:space="preserve"> документи или документи с еквивалентна доказателствена стойност</w:t>
      </w:r>
      <w:r w:rsidR="00FF09C2" w:rsidRPr="008277DD">
        <w:t xml:space="preserve"> </w:t>
      </w:r>
      <w:r w:rsidR="00FF09C2" w:rsidRPr="008277DD">
        <w:rPr>
          <w:szCs w:val="24"/>
          <w:lang w:val="bg-BG"/>
        </w:rPr>
        <w:t xml:space="preserve">и при наличие на физически и финансов напредък на проекта. </w:t>
      </w:r>
    </w:p>
    <w:p w14:paraId="20A814E8" w14:textId="77777777" w:rsidR="00FF09C2" w:rsidRPr="008277DD" w:rsidRDefault="00FF09C2" w:rsidP="00D813A7">
      <w:pPr>
        <w:ind w:left="567"/>
        <w:jc w:val="both"/>
        <w:rPr>
          <w:szCs w:val="24"/>
          <w:lang w:val="bg-BG"/>
        </w:rPr>
      </w:pPr>
      <w:r w:rsidRPr="008277DD">
        <w:rPr>
          <w:szCs w:val="24"/>
          <w:lang w:val="bg-BG"/>
        </w:rPr>
        <w:t>Управляващият орган може да верифицира и разходи, платени от бенефициента, като аванси към изпълнителите по договори при наличие на сключен договор с клауза за авансово плащане и представена от изпълнителя фактура или друг счетоводен документ с еквивалентна доказателствена стойност за извършения разход.</w:t>
      </w:r>
    </w:p>
    <w:p w14:paraId="6B36BA8E" w14:textId="77777777" w:rsidR="00FF09C2" w:rsidRPr="008277DD" w:rsidRDefault="00FF09C2" w:rsidP="00D813A7">
      <w:pPr>
        <w:autoSpaceDE w:val="0"/>
        <w:ind w:left="1437"/>
        <w:jc w:val="both"/>
        <w:rPr>
          <w:szCs w:val="24"/>
          <w:lang w:val="bg-BG"/>
        </w:rPr>
      </w:pPr>
    </w:p>
    <w:p w14:paraId="2D9FD538" w14:textId="2F1A76D6"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.4. </w:t>
      </w:r>
      <w:r w:rsidR="00FF09C2" w:rsidRPr="008277DD">
        <w:rPr>
          <w:szCs w:val="24"/>
          <w:lang w:val="bg-BG"/>
        </w:rPr>
        <w:tab/>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00197690" w:rsidRPr="008277DD">
        <w:t xml:space="preserve"> </w:t>
      </w:r>
      <w:r w:rsidR="00197690" w:rsidRPr="008277DD">
        <w:rPr>
          <w:szCs w:val="24"/>
          <w:lang w:val="bg-BG"/>
        </w:rPr>
        <w:t xml:space="preserve">чл. </w:t>
      </w:r>
      <w:r w:rsidR="00D7430C">
        <w:rPr>
          <w:szCs w:val="24"/>
          <w:lang w:val="bg-BG"/>
        </w:rPr>
        <w:t>2</w:t>
      </w:r>
      <w:r w:rsidR="00197690" w:rsidRPr="008277DD">
        <w:rPr>
          <w:szCs w:val="24"/>
          <w:lang w:val="bg-BG"/>
        </w:rPr>
        <w:t xml:space="preserve">.2 </w:t>
      </w:r>
      <w:r w:rsidR="00FF09C2" w:rsidRPr="008277DD">
        <w:rPr>
          <w:szCs w:val="24"/>
          <w:lang w:val="bg-BG"/>
        </w:rPr>
        <w:t xml:space="preserve"> от Договора, към общите верифицирани разходи за периода. Те се извършват след одобрение на междинния отчет, в съответствие с чл. 2 и чл. 13 от Приложение I към настоящия договор, придружен с искане за междинно плащане по образец</w:t>
      </w:r>
      <w:r w:rsidR="002122C8" w:rsidRPr="002122C8">
        <w:t xml:space="preserve"> </w:t>
      </w:r>
      <w:r w:rsidR="002122C8">
        <w:rPr>
          <w:lang w:val="bg-BG"/>
        </w:rPr>
        <w:t xml:space="preserve">съгласно </w:t>
      </w:r>
      <w:r w:rsidR="002122C8" w:rsidRPr="002122C8">
        <w:rPr>
          <w:szCs w:val="24"/>
          <w:lang w:val="bg-BG"/>
        </w:rPr>
        <w:t>Ръководството за изпълнение на административни договори по приоритетна ос 1</w:t>
      </w:r>
      <w:r w:rsidR="00FF09C2" w:rsidRPr="008277DD">
        <w:rPr>
          <w:szCs w:val="24"/>
          <w:lang w:val="bg-BG"/>
        </w:rPr>
        <w:t xml:space="preserve"> и при спазване условията на</w:t>
      </w:r>
      <w:r w:rsidR="00675730">
        <w:rPr>
          <w:szCs w:val="24"/>
          <w:lang w:val="bg-BG"/>
        </w:rPr>
        <w:t xml:space="preserve"> </w:t>
      </w:r>
      <w:r w:rsidR="004162D1" w:rsidRPr="004162D1">
        <w:rPr>
          <w:szCs w:val="24"/>
          <w:lang w:val="bg-BG"/>
        </w:rPr>
        <w:t>Наредба Н-3 от 08.07.2016 г. за определяне на правилата за 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FF09C2" w:rsidRPr="008277DD">
        <w:rPr>
          <w:szCs w:val="24"/>
          <w:lang w:val="bg-BG"/>
        </w:rPr>
        <w:t xml:space="preserve"> </w:t>
      </w:r>
    </w:p>
    <w:p w14:paraId="67C39417" w14:textId="77777777" w:rsidR="00FF09C2" w:rsidRPr="008277DD" w:rsidRDefault="00FF09C2" w:rsidP="00D813A7">
      <w:pPr>
        <w:tabs>
          <w:tab w:val="left" w:pos="1260"/>
        </w:tabs>
        <w:autoSpaceDE w:val="0"/>
        <w:jc w:val="both"/>
        <w:rPr>
          <w:szCs w:val="24"/>
          <w:lang w:val="bg-BG"/>
        </w:rPr>
      </w:pPr>
    </w:p>
    <w:p w14:paraId="551532E3"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.5. </w:t>
      </w:r>
      <w:r w:rsidR="00FF09C2" w:rsidRPr="008277DD">
        <w:rPr>
          <w:szCs w:val="24"/>
          <w:lang w:val="bg-BG"/>
        </w:rPr>
        <w:tab/>
      </w:r>
      <w:r w:rsidR="001332AF" w:rsidRPr="007D5609">
        <w:rPr>
          <w:szCs w:val="24"/>
          <w:lang w:val="bg-BG"/>
        </w:rPr>
        <w:t>Общата сума на авансовото и междинните плащания не трябва да надвишава 90 % от стойността на безвъзмездната финансова помощ. В случаите, при които авансовите плащания са обезпечени с банкова гаранция</w:t>
      </w:r>
      <w:r w:rsidR="001332AF" w:rsidRPr="007D5609">
        <w:t xml:space="preserve"> </w:t>
      </w:r>
      <w:r w:rsidR="001332AF" w:rsidRPr="007D5609">
        <w:rPr>
          <w:szCs w:val="24"/>
          <w:lang w:val="bg-BG"/>
        </w:rPr>
        <w:t>общата сума на авансовото и междинните плащания не трябва да надвишава 95 % от стойността на безвъзмездната финансова помощ.</w:t>
      </w:r>
    </w:p>
    <w:p w14:paraId="294E03F6" w14:textId="77777777" w:rsidR="00FF09C2" w:rsidRPr="008277DD" w:rsidRDefault="00FF09C2" w:rsidP="00D813A7">
      <w:pPr>
        <w:ind w:left="567" w:hanging="567"/>
        <w:jc w:val="both"/>
        <w:rPr>
          <w:szCs w:val="24"/>
          <w:lang w:val="bg-BG"/>
        </w:rPr>
      </w:pPr>
    </w:p>
    <w:p w14:paraId="30FAB183" w14:textId="77777777" w:rsidR="00FF09C2" w:rsidRPr="008277DD" w:rsidRDefault="00666643" w:rsidP="00D813A7">
      <w:pPr>
        <w:ind w:left="567" w:hanging="567"/>
        <w:jc w:val="both"/>
        <w:rPr>
          <w:szCs w:val="24"/>
          <w:lang w:val="bg-BG"/>
        </w:rPr>
      </w:pPr>
      <w:r>
        <w:rPr>
          <w:szCs w:val="24"/>
          <w:lang w:val="bg-BG"/>
        </w:rPr>
        <w:lastRenderedPageBreak/>
        <w:t>3</w:t>
      </w:r>
      <w:r w:rsidR="00FF09C2" w:rsidRPr="008277DD">
        <w:rPr>
          <w:szCs w:val="24"/>
          <w:lang w:val="bg-BG"/>
        </w:rPr>
        <w:t xml:space="preserve">.6. </w:t>
      </w:r>
      <w:r w:rsidR="00FF09C2"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 като финалния отчет се прилага и д</w:t>
      </w:r>
      <w:r w:rsidR="00FF09C2" w:rsidRPr="008277DD">
        <w:rPr>
          <w:lang w:val="bg-BG"/>
        </w:rPr>
        <w:t>оклад за външен одит на счетоводната документация по проекта, изготвен от регистриран одитор.</w:t>
      </w:r>
    </w:p>
    <w:p w14:paraId="1C78AA76" w14:textId="77777777" w:rsidR="00FF09C2" w:rsidRPr="008277DD" w:rsidRDefault="00FF09C2" w:rsidP="00D813A7">
      <w:pPr>
        <w:jc w:val="both"/>
        <w:rPr>
          <w:szCs w:val="24"/>
          <w:lang w:val="bg-BG"/>
        </w:rPr>
      </w:pPr>
    </w:p>
    <w:p w14:paraId="5C30295D"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.7. В рамките на общите условия към настоящия договор, когато извършени и верифицирани от Бенефициента дейности и разходи в последствие бъдат признати за недопустими от сертифициращ, одитиращ или друг контролиращ орган, то сумите по същите подлежат на финансова корекция по реда на чл. 16 от Приложение I към настоящия договор. </w:t>
      </w:r>
    </w:p>
    <w:p w14:paraId="3EAFACFA" w14:textId="77777777" w:rsidR="00FF09C2" w:rsidRPr="008277DD" w:rsidRDefault="00FF09C2" w:rsidP="00D813A7">
      <w:pPr>
        <w:tabs>
          <w:tab w:val="left" w:pos="1260"/>
          <w:tab w:val="left" w:pos="1650"/>
        </w:tabs>
        <w:autoSpaceDE w:val="0"/>
        <w:jc w:val="both"/>
        <w:rPr>
          <w:szCs w:val="24"/>
          <w:lang w:val="bg-BG"/>
        </w:rPr>
      </w:pPr>
    </w:p>
    <w:p w14:paraId="748BC4A4" w14:textId="77777777" w:rsidR="00FF09C2" w:rsidRPr="008277DD" w:rsidRDefault="00FF09C2" w:rsidP="00D813A7">
      <w:pPr>
        <w:ind w:left="567" w:hanging="567"/>
        <w:jc w:val="both"/>
        <w:rPr>
          <w:szCs w:val="24"/>
          <w:lang w:val="bg-BG"/>
        </w:rPr>
      </w:pPr>
    </w:p>
    <w:p w14:paraId="3103AEE8"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186DC7">
        <w:rPr>
          <w:szCs w:val="24"/>
          <w:lang w:val="bg-BG"/>
        </w:rPr>
        <w:t>8</w:t>
      </w:r>
      <w:r w:rsidR="00FF09C2" w:rsidRPr="008277DD">
        <w:rPr>
          <w:szCs w:val="24"/>
          <w:lang w:val="bg-BG"/>
        </w:rPr>
        <w:t xml:space="preserve">. </w:t>
      </w:r>
      <w:r w:rsidR="00FF09C2" w:rsidRPr="008277DD">
        <w:rPr>
          <w:szCs w:val="24"/>
          <w:lang w:val="bg-BG"/>
        </w:rPr>
        <w:tab/>
        <w:t xml:space="preserve">Разходите за изпълнение на дейностите са допустими, ако са извършени в срока на изпълнение на Проекта, посочен в чл. </w:t>
      </w:r>
      <w:r w:rsidR="00D7430C">
        <w:rPr>
          <w:szCs w:val="24"/>
          <w:lang w:val="bg-BG"/>
        </w:rPr>
        <w:t>1</w:t>
      </w:r>
      <w:r w:rsidR="00D7430C" w:rsidRPr="008277DD">
        <w:rPr>
          <w:szCs w:val="24"/>
          <w:lang w:val="bg-BG"/>
        </w:rPr>
        <w:t xml:space="preserve"> </w:t>
      </w:r>
      <w:r w:rsidR="00FF09C2" w:rsidRPr="008277DD">
        <w:rPr>
          <w:szCs w:val="24"/>
          <w:lang w:val="bg-BG"/>
        </w:rPr>
        <w:t xml:space="preserve">от настоящия договор, като разплащането по тях може да бъде извършвано до представянето на окончателен отчет, но не по-късно от </w:t>
      </w:r>
      <w:r w:rsidR="00B45692">
        <w:rPr>
          <w:szCs w:val="24"/>
          <w:lang w:val="bg-BG"/>
        </w:rPr>
        <w:t>1</w:t>
      </w:r>
      <w:r w:rsidR="00B45692" w:rsidRPr="008277DD">
        <w:rPr>
          <w:szCs w:val="24"/>
          <w:lang w:val="bg-BG"/>
        </w:rPr>
        <w:t xml:space="preserve"> </w:t>
      </w:r>
      <w:r w:rsidR="00FF09C2" w:rsidRPr="008277DD">
        <w:rPr>
          <w:szCs w:val="24"/>
          <w:lang w:val="bg-BG"/>
        </w:rPr>
        <w:t>месец след приключване на проектните дейности.</w:t>
      </w:r>
      <w:r w:rsidR="00250EE9">
        <w:rPr>
          <w:szCs w:val="24"/>
          <w:lang w:val="bg-BG"/>
        </w:rPr>
        <w:t xml:space="preserve"> Това не се отнася до</w:t>
      </w:r>
      <w:r w:rsidR="00250EE9" w:rsidRPr="00250EE9">
        <w:rPr>
          <w:szCs w:val="24"/>
          <w:lang w:val="bg-BG"/>
        </w:rPr>
        <w:t xml:space="preserve"> разходите за </w:t>
      </w:r>
      <w:r w:rsidR="004F34F4">
        <w:rPr>
          <w:szCs w:val="24"/>
          <w:lang w:val="bg-BG"/>
        </w:rPr>
        <w:t>външен одит по проекта.</w:t>
      </w:r>
      <w:r w:rsidR="00250EE9">
        <w:rPr>
          <w:szCs w:val="24"/>
          <w:lang w:val="bg-BG"/>
        </w:rPr>
        <w:t xml:space="preserve"> </w:t>
      </w:r>
      <w:r w:rsidR="00250EE9" w:rsidRPr="00250EE9">
        <w:rPr>
          <w:szCs w:val="24"/>
          <w:lang w:val="bg-BG"/>
        </w:rPr>
        <w:t xml:space="preserve">Разходите за </w:t>
      </w:r>
      <w:r w:rsidR="004F34F4">
        <w:rPr>
          <w:szCs w:val="24"/>
          <w:lang w:val="bg-BG"/>
        </w:rPr>
        <w:t>външен одит по проекта могат</w:t>
      </w:r>
      <w:r w:rsidR="004F34F4" w:rsidRPr="00250EE9">
        <w:rPr>
          <w:szCs w:val="24"/>
          <w:lang w:val="bg-BG"/>
        </w:rPr>
        <w:t xml:space="preserve"> </w:t>
      </w:r>
      <w:r w:rsidR="00250EE9" w:rsidRPr="00250EE9">
        <w:rPr>
          <w:szCs w:val="24"/>
          <w:lang w:val="bg-BG"/>
        </w:rPr>
        <w:t xml:space="preserve">да бъдат извършени </w:t>
      </w:r>
      <w:r w:rsidR="004F34F4">
        <w:rPr>
          <w:szCs w:val="24"/>
          <w:lang w:val="bg-BG"/>
        </w:rPr>
        <w:t>след края на срока на проекта</w:t>
      </w:r>
      <w:r w:rsidR="00250EE9" w:rsidRPr="00250EE9">
        <w:rPr>
          <w:szCs w:val="24"/>
          <w:lang w:val="bg-BG"/>
        </w:rPr>
        <w:t xml:space="preserve">, като плащането по тях трябва да бъде направено не по-късно от крайния срок, определен за </w:t>
      </w:r>
      <w:r w:rsidR="00DB361B">
        <w:rPr>
          <w:szCs w:val="24"/>
          <w:lang w:val="bg-BG"/>
        </w:rPr>
        <w:t xml:space="preserve">представяне на окончателния отчет </w:t>
      </w:r>
      <w:r w:rsidR="00250EE9" w:rsidRPr="00250EE9">
        <w:rPr>
          <w:szCs w:val="24"/>
          <w:lang w:val="bg-BG"/>
        </w:rPr>
        <w:t>за изпълнение на дейностите по проекта.</w:t>
      </w:r>
    </w:p>
    <w:p w14:paraId="7559C056" w14:textId="77777777" w:rsidR="00FF09C2" w:rsidRPr="008277DD" w:rsidRDefault="00FF09C2" w:rsidP="00D813A7">
      <w:pPr>
        <w:ind w:left="567" w:hanging="567"/>
        <w:jc w:val="both"/>
        <w:rPr>
          <w:szCs w:val="24"/>
          <w:lang w:val="bg-BG"/>
        </w:rPr>
      </w:pPr>
    </w:p>
    <w:p w14:paraId="0F349D14"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2C529E">
        <w:rPr>
          <w:szCs w:val="24"/>
          <w:lang w:val="bg-BG"/>
        </w:rPr>
        <w:t>9</w:t>
      </w:r>
      <w:r w:rsidR="00FF09C2" w:rsidRPr="008277DD">
        <w:rPr>
          <w:szCs w:val="24"/>
          <w:lang w:val="bg-BG"/>
        </w:rPr>
        <w:t>. В случай че проектът се изпълнява от партньорство, което не е регистрирано съобразно действащото законодателство, плащанията по настоящия член ще се извършват по банкова сметка, предоставена от водещата организация.</w:t>
      </w:r>
    </w:p>
    <w:p w14:paraId="707AC93A" w14:textId="77777777" w:rsidR="00FF09C2" w:rsidRPr="008277DD" w:rsidRDefault="00FF09C2" w:rsidP="00D813A7">
      <w:pPr>
        <w:ind w:left="567" w:hanging="567"/>
        <w:jc w:val="both"/>
        <w:rPr>
          <w:szCs w:val="24"/>
          <w:lang w:val="bg-BG"/>
        </w:rPr>
      </w:pPr>
    </w:p>
    <w:p w14:paraId="3186A26B"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2C529E" w:rsidRPr="008277DD">
        <w:rPr>
          <w:szCs w:val="24"/>
          <w:lang w:val="bg-BG"/>
        </w:rPr>
        <w:t>1</w:t>
      </w:r>
      <w:r w:rsidR="002C529E">
        <w:rPr>
          <w:szCs w:val="24"/>
          <w:lang w:val="bg-BG"/>
        </w:rPr>
        <w:t>0</w:t>
      </w:r>
      <w:r w:rsidR="00FF09C2" w:rsidRPr="008277DD">
        <w:rPr>
          <w:szCs w:val="24"/>
          <w:lang w:val="bg-BG"/>
        </w:rPr>
        <w:t>.</w:t>
      </w:r>
      <w:r w:rsidR="00FF09C2" w:rsidRPr="008277DD">
        <w:t xml:space="preserve"> </w:t>
      </w:r>
      <w:r w:rsidR="00FF09C2" w:rsidRPr="008277DD">
        <w:rPr>
          <w:szCs w:val="24"/>
          <w:lang w:val="bg-BG"/>
        </w:rPr>
        <w:t>В случай че проектът се изпълнява от</w:t>
      </w:r>
      <w:r w:rsidR="00FF09C2" w:rsidRPr="008277DD">
        <w:t xml:space="preserve"> </w:t>
      </w:r>
      <w:r w:rsidR="00FF09C2" w:rsidRPr="008277DD">
        <w:rPr>
          <w:szCs w:val="24"/>
          <w:lang w:val="bg-BG"/>
        </w:rPr>
        <w:t xml:space="preserve">партньорство, което не е регистрирано съобразно действащото законодателство, водещата организация ще координира изпълнението на проекта, като </w:t>
      </w:r>
      <w:r w:rsidR="00C45675" w:rsidRPr="008277DD">
        <w:rPr>
          <w:szCs w:val="24"/>
          <w:lang w:val="bg-BG"/>
        </w:rPr>
        <w:t xml:space="preserve">координира и носи отговорност за </w:t>
      </w:r>
      <w:r w:rsidR="00FF09C2" w:rsidRPr="008277DD">
        <w:rPr>
          <w:szCs w:val="24"/>
          <w:lang w:val="bg-BG"/>
        </w:rPr>
        <w:t>изготвя</w:t>
      </w:r>
      <w:r w:rsidR="00C45675" w:rsidRPr="008277DD">
        <w:rPr>
          <w:szCs w:val="24"/>
          <w:lang w:val="bg-BG"/>
        </w:rPr>
        <w:t>нето на</w:t>
      </w:r>
      <w:r w:rsidR="00FF09C2" w:rsidRPr="008277DD">
        <w:rPr>
          <w:szCs w:val="24"/>
          <w:lang w:val="bg-BG"/>
        </w:rPr>
        <w:t xml:space="preserve"> всички необходими технически и финансови отчети и документи, свързани с неговото отчитане и ще информира партньорите за напредъка по него.</w:t>
      </w:r>
    </w:p>
    <w:p w14:paraId="1511AF87" w14:textId="77777777" w:rsidR="00FF09C2" w:rsidRPr="008277DD" w:rsidRDefault="00FF09C2" w:rsidP="00D813A7">
      <w:pPr>
        <w:ind w:left="567" w:hanging="567"/>
        <w:jc w:val="both"/>
        <w:rPr>
          <w:szCs w:val="24"/>
          <w:lang w:val="bg-BG"/>
        </w:rPr>
      </w:pPr>
    </w:p>
    <w:p w14:paraId="62877A8C" w14:textId="77777777" w:rsidR="00FF09C2" w:rsidRPr="008277DD" w:rsidRDefault="00FF09C2" w:rsidP="00D813A7">
      <w:pPr>
        <w:pStyle w:val="Text1"/>
        <w:spacing w:after="0"/>
        <w:ind w:left="0"/>
        <w:jc w:val="both"/>
        <w:rPr>
          <w:b/>
          <w:szCs w:val="24"/>
          <w:lang w:val="bg-BG"/>
        </w:rPr>
      </w:pPr>
      <w:r w:rsidRPr="008277DD">
        <w:rPr>
          <w:b/>
          <w:szCs w:val="24"/>
          <w:lang w:val="bg-BG"/>
        </w:rPr>
        <w:t xml:space="preserve">Член </w:t>
      </w:r>
      <w:r w:rsidR="00666643">
        <w:rPr>
          <w:b/>
          <w:szCs w:val="24"/>
          <w:lang w:val="bg-BG"/>
        </w:rPr>
        <w:t>4</w:t>
      </w:r>
      <w:r w:rsidRPr="008277DD">
        <w:rPr>
          <w:szCs w:val="24"/>
          <w:lang w:val="bg-BG"/>
        </w:rPr>
        <w:t>.</w:t>
      </w:r>
      <w:r w:rsidRPr="008277DD">
        <w:rPr>
          <w:b/>
          <w:szCs w:val="24"/>
          <w:lang w:val="bg-BG"/>
        </w:rPr>
        <w:t xml:space="preserve"> Партньори/</w:t>
      </w:r>
      <w:r w:rsidR="00677259" w:rsidRPr="008277DD">
        <w:rPr>
          <w:b/>
          <w:szCs w:val="24"/>
          <w:lang w:val="bg-BG"/>
        </w:rPr>
        <w:t>Асоциирани</w:t>
      </w:r>
      <w:r w:rsidRPr="008277DD">
        <w:rPr>
          <w:b/>
          <w:szCs w:val="24"/>
          <w:lang w:val="bg-BG"/>
        </w:rPr>
        <w:t xml:space="preserve"> партньори</w:t>
      </w:r>
    </w:p>
    <w:p w14:paraId="02754905" w14:textId="77777777" w:rsidR="00FF09C2" w:rsidRPr="008277DD" w:rsidRDefault="00FF09C2" w:rsidP="00D813A7">
      <w:pPr>
        <w:pStyle w:val="Text1"/>
        <w:spacing w:after="0"/>
        <w:ind w:left="0"/>
        <w:jc w:val="both"/>
        <w:rPr>
          <w:b/>
          <w:szCs w:val="24"/>
          <w:lang w:val="bg-BG"/>
        </w:rPr>
      </w:pPr>
    </w:p>
    <w:p w14:paraId="687EF777" w14:textId="77777777" w:rsidR="00FF09C2" w:rsidRPr="008277DD" w:rsidRDefault="00666643"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 xml:space="preserve">В случай, че проектът се изпълнява от партньорство, което не е регистрирано съобразно действащото законодателство, страни по настоящия договор и </w:t>
      </w:r>
      <w:r w:rsidR="006D3828" w:rsidRPr="008277DD">
        <w:rPr>
          <w:szCs w:val="24"/>
          <w:lang w:val="bg-BG"/>
        </w:rPr>
        <w:t>бенефициенти</w:t>
      </w:r>
      <w:r w:rsidR="00FF09C2" w:rsidRPr="008277DD">
        <w:rPr>
          <w:szCs w:val="24"/>
          <w:lang w:val="bg-BG"/>
        </w:rPr>
        <w:t xml:space="preserve"> по смисъла на договора са всички партньори (с изключение на </w:t>
      </w:r>
      <w:r w:rsidR="00677259" w:rsidRPr="008277DD">
        <w:rPr>
          <w:szCs w:val="24"/>
          <w:lang w:val="bg-BG"/>
        </w:rPr>
        <w:t>асоциираните</w:t>
      </w:r>
      <w:r w:rsidR="00FF09C2" w:rsidRPr="008277DD">
        <w:rPr>
          <w:szCs w:val="24"/>
          <w:lang w:val="bg-BG"/>
        </w:rPr>
        <w:t xml:space="preserve"> партньори).</w:t>
      </w:r>
    </w:p>
    <w:p w14:paraId="69E88857" w14:textId="77777777" w:rsidR="00FF09C2" w:rsidRPr="008277DD" w:rsidRDefault="00FF09C2" w:rsidP="00D813A7">
      <w:pPr>
        <w:ind w:left="567" w:hanging="567"/>
        <w:jc w:val="both"/>
        <w:rPr>
          <w:szCs w:val="24"/>
          <w:lang w:val="bg-BG"/>
        </w:rPr>
      </w:pPr>
    </w:p>
    <w:p w14:paraId="18C368F8" w14:textId="77777777" w:rsidR="00FF09C2" w:rsidRPr="008277DD" w:rsidRDefault="00666643" w:rsidP="00D813A7">
      <w:pPr>
        <w:ind w:left="567" w:hanging="567"/>
        <w:jc w:val="both"/>
        <w:rPr>
          <w:szCs w:val="24"/>
          <w:lang w:val="bg-BG"/>
        </w:rPr>
      </w:pPr>
      <w:r>
        <w:rPr>
          <w:szCs w:val="24"/>
          <w:lang w:val="bg-BG"/>
        </w:rPr>
        <w:t>4</w:t>
      </w:r>
      <w:r w:rsidR="00FF09C2" w:rsidRPr="008277DD">
        <w:rPr>
          <w:szCs w:val="24"/>
          <w:lang w:val="bg-BG"/>
        </w:rPr>
        <w:t xml:space="preserve">.2.   В случай, че настъпи изменение в състава на партньорите, което поставя под въпрос постигането на основната цел и планираните резултати на проекта или съответствие с условия за допустимост, установени в </w:t>
      </w:r>
      <w:r w:rsidR="000820D3">
        <w:rPr>
          <w:szCs w:val="24"/>
          <w:lang w:val="bg-BG"/>
        </w:rPr>
        <w:t>Условията</w:t>
      </w:r>
      <w:r w:rsidR="000820D3" w:rsidRPr="008277DD">
        <w:rPr>
          <w:szCs w:val="24"/>
          <w:lang w:val="bg-BG"/>
        </w:rPr>
        <w:t xml:space="preserve"> </w:t>
      </w:r>
      <w:r w:rsidR="00FF09C2" w:rsidRPr="008277DD">
        <w:rPr>
          <w:szCs w:val="24"/>
          <w:lang w:val="bg-BG"/>
        </w:rPr>
        <w:t>за кандидатстване</w:t>
      </w:r>
      <w:r w:rsidR="00FF09C2" w:rsidRPr="008277DD">
        <w:t xml:space="preserve"> </w:t>
      </w:r>
      <w:r w:rsidR="00FF09C2" w:rsidRPr="008277DD">
        <w:rPr>
          <w:szCs w:val="24"/>
          <w:lang w:val="bg-BG"/>
        </w:rPr>
        <w:t xml:space="preserve">или имат за цел или резултат внасяне на изменения, които биха поставили под въпрос решението за отпускане на безвъзмездната финансова помощ, Управляващият орган може да прекрати </w:t>
      </w:r>
      <w:r w:rsidR="0044794B">
        <w:rPr>
          <w:szCs w:val="24"/>
          <w:lang w:val="bg-BG"/>
        </w:rPr>
        <w:t xml:space="preserve">административния </w:t>
      </w:r>
      <w:r w:rsidR="00FF09C2" w:rsidRPr="008277DD">
        <w:rPr>
          <w:szCs w:val="24"/>
          <w:lang w:val="bg-BG"/>
        </w:rPr>
        <w:t>договор за безвъзмездна помощ.</w:t>
      </w:r>
    </w:p>
    <w:p w14:paraId="1B9EB322" w14:textId="77777777" w:rsidR="00FF09C2" w:rsidRPr="008277DD" w:rsidRDefault="00FF09C2" w:rsidP="00D813A7">
      <w:pPr>
        <w:ind w:left="567" w:hanging="567"/>
        <w:jc w:val="both"/>
        <w:rPr>
          <w:szCs w:val="24"/>
          <w:lang w:val="bg-BG"/>
        </w:rPr>
      </w:pPr>
    </w:p>
    <w:p w14:paraId="324AEC4E" w14:textId="77777777" w:rsidR="00FF09C2" w:rsidRPr="008277DD" w:rsidRDefault="00666643" w:rsidP="00D813A7">
      <w:pPr>
        <w:ind w:left="567" w:hanging="567"/>
        <w:jc w:val="both"/>
        <w:rPr>
          <w:b/>
          <w:szCs w:val="24"/>
          <w:lang w:val="bg-BG"/>
        </w:rPr>
      </w:pPr>
      <w:r>
        <w:rPr>
          <w:szCs w:val="24"/>
          <w:lang w:val="bg-BG"/>
        </w:rPr>
        <w:t>4</w:t>
      </w:r>
      <w:r w:rsidR="00FF09C2" w:rsidRPr="008277DD">
        <w:rPr>
          <w:szCs w:val="24"/>
          <w:lang w:val="bg-BG"/>
        </w:rPr>
        <w:t>.3.   Бенефициентът изпълнява проекта при условията на Приложение І</w:t>
      </w:r>
      <w:r w:rsidR="00270E9B" w:rsidRPr="00270E9B">
        <w:rPr>
          <w:szCs w:val="24"/>
          <w:lang w:val="bg-BG"/>
        </w:rPr>
        <w:t>І</w:t>
      </w:r>
      <w:r w:rsidR="00FF09C2" w:rsidRPr="008277DD">
        <w:rPr>
          <w:szCs w:val="24"/>
          <w:lang w:val="bg-BG"/>
        </w:rPr>
        <w:t xml:space="preserve"> със следните </w:t>
      </w:r>
      <w:r w:rsidR="00FB6798" w:rsidRPr="008277DD">
        <w:rPr>
          <w:szCs w:val="24"/>
          <w:lang w:val="bg-BG"/>
        </w:rPr>
        <w:t>асоциирани</w:t>
      </w:r>
      <w:r w:rsidR="00FF09C2" w:rsidRPr="008277DD">
        <w:rPr>
          <w:szCs w:val="24"/>
          <w:lang w:val="bg-BG"/>
        </w:rPr>
        <w:t xml:space="preserve"> партньори  (АКО Е ПРИЛОЖИМО):</w:t>
      </w:r>
    </w:p>
    <w:p w14:paraId="7F5834B7" w14:textId="77777777" w:rsidR="00FF09C2" w:rsidRPr="008277DD" w:rsidRDefault="00FF09C2" w:rsidP="00D813A7">
      <w:pPr>
        <w:pStyle w:val="Text1"/>
        <w:spacing w:after="0"/>
        <w:ind w:left="0"/>
        <w:jc w:val="both"/>
        <w:rPr>
          <w:szCs w:val="24"/>
          <w:lang w:val="bg-BG"/>
        </w:rPr>
      </w:pPr>
      <w:r w:rsidRPr="008277DD">
        <w:rPr>
          <w:b/>
          <w:szCs w:val="24"/>
          <w:lang w:val="bg-BG"/>
        </w:rPr>
        <w:t xml:space="preserve"> </w:t>
      </w:r>
    </w:p>
    <w:p w14:paraId="75EB3C26" w14:textId="77777777" w:rsidR="00FF09C2" w:rsidRPr="008277DD" w:rsidRDefault="00FF09C2" w:rsidP="00D813A7">
      <w:pPr>
        <w:numPr>
          <w:ilvl w:val="0"/>
          <w:numId w:val="2"/>
        </w:numPr>
        <w:ind w:left="720"/>
        <w:rPr>
          <w:szCs w:val="24"/>
          <w:lang w:val="bg-BG"/>
        </w:rPr>
      </w:pPr>
      <w:r w:rsidRPr="008277DD">
        <w:rPr>
          <w:szCs w:val="24"/>
          <w:lang w:val="bg-BG"/>
        </w:rPr>
        <w:lastRenderedPageBreak/>
        <w:t xml:space="preserve">[пълно наименование на </w:t>
      </w:r>
      <w:r w:rsidR="00834DE9" w:rsidRPr="008277DD">
        <w:rPr>
          <w:szCs w:val="24"/>
          <w:lang w:val="bg-BG"/>
        </w:rPr>
        <w:t>асоциирания</w:t>
      </w:r>
      <w:r w:rsidRPr="008277DD">
        <w:rPr>
          <w:szCs w:val="24"/>
          <w:lang w:val="bg-BG"/>
        </w:rPr>
        <w:t xml:space="preserve"> партньор съгласно регистрацията му], със седалище ................. и  адрес на управление:......................... [адрес  на управление, ЕИК или еквивалентен официален регистрационен номер, ако има такъв] </w:t>
      </w:r>
    </w:p>
    <w:p w14:paraId="5C6F7EC1" w14:textId="77777777" w:rsidR="00FF09C2" w:rsidRPr="008277DD" w:rsidRDefault="00FF09C2" w:rsidP="00D813A7">
      <w:pPr>
        <w:numPr>
          <w:ilvl w:val="0"/>
          <w:numId w:val="2"/>
        </w:numPr>
        <w:ind w:left="720"/>
        <w:rPr>
          <w:szCs w:val="24"/>
          <w:lang w:val="bg-BG"/>
        </w:rPr>
      </w:pPr>
      <w:r w:rsidRPr="008277DD">
        <w:rPr>
          <w:szCs w:val="24"/>
          <w:lang w:val="bg-BG"/>
        </w:rPr>
        <w:t>..........................................</w:t>
      </w:r>
    </w:p>
    <w:p w14:paraId="3C5EA32E" w14:textId="77777777" w:rsidR="00FF09C2" w:rsidRPr="008277DD" w:rsidRDefault="00FF09C2" w:rsidP="00D813A7">
      <w:pPr>
        <w:numPr>
          <w:ilvl w:val="0"/>
          <w:numId w:val="2"/>
        </w:numPr>
        <w:ind w:left="720"/>
        <w:rPr>
          <w:szCs w:val="24"/>
          <w:lang w:val="bg-BG"/>
        </w:rPr>
      </w:pPr>
      <w:r w:rsidRPr="008277DD">
        <w:rPr>
          <w:szCs w:val="24"/>
          <w:lang w:val="bg-BG"/>
        </w:rPr>
        <w:t>..........................................</w:t>
      </w:r>
    </w:p>
    <w:p w14:paraId="15A6F939" w14:textId="77777777" w:rsidR="00FF09C2" w:rsidRPr="008277DD" w:rsidRDefault="00FF09C2" w:rsidP="00D813A7">
      <w:pPr>
        <w:rPr>
          <w:szCs w:val="24"/>
          <w:lang w:val="bg-BG"/>
        </w:rPr>
      </w:pPr>
    </w:p>
    <w:p w14:paraId="41B3CD8F" w14:textId="77777777" w:rsidR="00FF09C2" w:rsidRPr="008277DD" w:rsidRDefault="00666643" w:rsidP="00D813A7">
      <w:pPr>
        <w:ind w:left="567" w:hanging="567"/>
        <w:jc w:val="both"/>
        <w:rPr>
          <w:szCs w:val="24"/>
          <w:lang w:val="bg-BG"/>
        </w:rPr>
      </w:pPr>
      <w:r>
        <w:rPr>
          <w:szCs w:val="24"/>
          <w:lang w:val="bg-BG"/>
        </w:rPr>
        <w:t>4</w:t>
      </w:r>
      <w:r w:rsidR="00FF09C2" w:rsidRPr="008277DD">
        <w:rPr>
          <w:szCs w:val="24"/>
          <w:lang w:val="bg-BG"/>
        </w:rPr>
        <w:t xml:space="preserve">.4. </w:t>
      </w:r>
      <w:r w:rsidR="00FF09C2" w:rsidRPr="008277DD">
        <w:rPr>
          <w:szCs w:val="24"/>
          <w:lang w:val="bg-BG"/>
        </w:rPr>
        <w:tab/>
      </w:r>
      <w:r w:rsidR="00994389" w:rsidRPr="008277DD">
        <w:rPr>
          <w:szCs w:val="24"/>
          <w:lang w:val="bg-BG"/>
        </w:rPr>
        <w:t>Условията на</w:t>
      </w:r>
      <w:r w:rsidR="00FF09C2" w:rsidRPr="008277DD">
        <w:rPr>
          <w:szCs w:val="24"/>
          <w:lang w:val="bg-BG"/>
        </w:rPr>
        <w:t xml:space="preserve"> Приложение I се прилага</w:t>
      </w:r>
      <w:r w:rsidR="00994389" w:rsidRPr="008277DD">
        <w:rPr>
          <w:szCs w:val="24"/>
          <w:lang w:val="bg-BG"/>
        </w:rPr>
        <w:t>т</w:t>
      </w:r>
      <w:r w:rsidR="00FF09C2" w:rsidRPr="008277DD">
        <w:rPr>
          <w:szCs w:val="24"/>
          <w:lang w:val="bg-BG"/>
        </w:rPr>
        <w:t xml:space="preserve"> и към отделните партньори</w:t>
      </w:r>
      <w:r w:rsidR="00994389" w:rsidRPr="008277DD">
        <w:rPr>
          <w:szCs w:val="24"/>
          <w:lang w:val="bg-BG"/>
        </w:rPr>
        <w:t xml:space="preserve">, а в случаите по </w:t>
      </w:r>
      <w:r w:rsidR="00D7430C">
        <w:rPr>
          <w:szCs w:val="24"/>
          <w:lang w:val="bg-BG"/>
        </w:rPr>
        <w:t>чл</w:t>
      </w:r>
      <w:r w:rsidR="00994389" w:rsidRPr="008277DD">
        <w:rPr>
          <w:szCs w:val="24"/>
          <w:lang w:val="bg-BG"/>
        </w:rPr>
        <w:t xml:space="preserve">. 1.7. от Приложение I и към </w:t>
      </w:r>
      <w:r w:rsidR="00FF09C2" w:rsidRPr="008277DD">
        <w:rPr>
          <w:szCs w:val="24"/>
          <w:lang w:val="bg-BG"/>
        </w:rPr>
        <w:t>асоци</w:t>
      </w:r>
      <w:r w:rsidR="00D7430C">
        <w:rPr>
          <w:szCs w:val="24"/>
          <w:lang w:val="bg-BG"/>
        </w:rPr>
        <w:t>и</w:t>
      </w:r>
      <w:r w:rsidR="00FF09C2" w:rsidRPr="008277DD">
        <w:rPr>
          <w:szCs w:val="24"/>
          <w:lang w:val="bg-BG"/>
        </w:rPr>
        <w:t>рани</w:t>
      </w:r>
      <w:r w:rsidR="00D7430C">
        <w:rPr>
          <w:szCs w:val="24"/>
          <w:lang w:val="bg-BG"/>
        </w:rPr>
        <w:t>те</w:t>
      </w:r>
      <w:r w:rsidR="00FF09C2" w:rsidRPr="008277DD">
        <w:rPr>
          <w:szCs w:val="24"/>
          <w:lang w:val="bg-BG"/>
        </w:rPr>
        <w:t xml:space="preserve"> партньори.</w:t>
      </w:r>
    </w:p>
    <w:p w14:paraId="29E1B63A" w14:textId="77777777" w:rsidR="00FF09C2" w:rsidRPr="008277DD" w:rsidRDefault="00FF09C2" w:rsidP="00D813A7">
      <w:pPr>
        <w:ind w:left="567" w:hanging="567"/>
        <w:jc w:val="both"/>
        <w:rPr>
          <w:szCs w:val="24"/>
          <w:lang w:val="bg-BG"/>
        </w:rPr>
      </w:pPr>
    </w:p>
    <w:p w14:paraId="5318894A" w14:textId="77777777" w:rsidR="00FF09C2" w:rsidRPr="008277DD" w:rsidRDefault="00666643" w:rsidP="00D813A7">
      <w:pPr>
        <w:ind w:left="567" w:hanging="567"/>
        <w:jc w:val="both"/>
        <w:rPr>
          <w:szCs w:val="24"/>
          <w:lang w:val="en-US"/>
        </w:rPr>
      </w:pPr>
      <w:r>
        <w:rPr>
          <w:szCs w:val="24"/>
          <w:lang w:val="bg-BG"/>
        </w:rPr>
        <w:t>4</w:t>
      </w:r>
      <w:r w:rsidR="00FF09C2" w:rsidRPr="008277DD">
        <w:rPr>
          <w:szCs w:val="24"/>
          <w:lang w:val="bg-BG"/>
        </w:rPr>
        <w:t xml:space="preserve">.5. </w:t>
      </w:r>
      <w:r w:rsidR="00FF09C2" w:rsidRPr="008277DD">
        <w:rPr>
          <w:szCs w:val="24"/>
          <w:lang w:val="bg-BG"/>
        </w:rPr>
        <w:tab/>
        <w:t>На партньора/</w:t>
      </w:r>
      <w:proofErr w:type="spellStart"/>
      <w:r w:rsidR="00FF09C2" w:rsidRPr="008277DD">
        <w:rPr>
          <w:szCs w:val="24"/>
          <w:lang w:val="bg-BG"/>
        </w:rPr>
        <w:t>ите</w:t>
      </w:r>
      <w:proofErr w:type="spellEnd"/>
      <w:r w:rsidR="00FF09C2" w:rsidRPr="008277DD">
        <w:rPr>
          <w:szCs w:val="24"/>
          <w:lang w:val="bg-BG"/>
        </w:rPr>
        <w:t xml:space="preserve"> ще бъдат признати разходите, направени по проекта в съответствие с одобрения бюджет при спазване на условията на Приложение І.</w:t>
      </w:r>
    </w:p>
    <w:p w14:paraId="6F57BAE4" w14:textId="77777777" w:rsidR="00FF09C2" w:rsidRPr="008277DD" w:rsidRDefault="00FF09C2" w:rsidP="00D813A7">
      <w:pPr>
        <w:ind w:left="567" w:hanging="567"/>
        <w:jc w:val="both"/>
        <w:rPr>
          <w:szCs w:val="24"/>
          <w:lang w:val="en-US"/>
        </w:rPr>
      </w:pPr>
    </w:p>
    <w:p w14:paraId="13A9A2F5" w14:textId="77777777" w:rsidR="00FF09C2" w:rsidRPr="008277DD" w:rsidRDefault="00666643" w:rsidP="00D813A7">
      <w:pPr>
        <w:ind w:left="567" w:hanging="567"/>
        <w:jc w:val="both"/>
        <w:rPr>
          <w:b/>
          <w:szCs w:val="24"/>
          <w:lang w:val="bg-BG"/>
        </w:rPr>
      </w:pPr>
      <w:r>
        <w:rPr>
          <w:szCs w:val="24"/>
          <w:lang w:val="bg-BG"/>
        </w:rPr>
        <w:t>4</w:t>
      </w:r>
      <w:r w:rsidR="00FF09C2" w:rsidRPr="008277DD">
        <w:rPr>
          <w:szCs w:val="24"/>
          <w:lang w:val="bg-BG"/>
        </w:rPr>
        <w:t>.6. Асоци</w:t>
      </w:r>
      <w:r w:rsidR="00D7430C">
        <w:rPr>
          <w:szCs w:val="24"/>
          <w:lang w:val="bg-BG"/>
        </w:rPr>
        <w:t>и</w:t>
      </w:r>
      <w:r w:rsidR="00FF09C2" w:rsidRPr="008277DD">
        <w:rPr>
          <w:szCs w:val="24"/>
          <w:lang w:val="bg-BG"/>
        </w:rPr>
        <w:t>раните партньори участват в изпълнението на дейностите по Приложение ІІ, но не разходват средства от безвъзмездната финансова помощ. Разходите, направени от асоциираните партньори, са недопустими за възстановяване по оперативната програма.</w:t>
      </w:r>
      <w:r w:rsidR="00FF09C2" w:rsidRPr="008277DD">
        <w:t xml:space="preserve"> </w:t>
      </w:r>
      <w:r w:rsidR="00FF09C2" w:rsidRPr="008277DD">
        <w:rPr>
          <w:szCs w:val="24"/>
          <w:lang w:val="bg-BG"/>
        </w:rPr>
        <w:t>Асоци</w:t>
      </w:r>
      <w:r w:rsidR="00D7430C">
        <w:rPr>
          <w:szCs w:val="24"/>
          <w:lang w:val="bg-BG"/>
        </w:rPr>
        <w:t>и</w:t>
      </w:r>
      <w:r w:rsidR="00FF09C2" w:rsidRPr="008277DD">
        <w:rPr>
          <w:szCs w:val="24"/>
          <w:lang w:val="bg-BG"/>
        </w:rPr>
        <w:t>раните партньори не</w:t>
      </w:r>
      <w:r w:rsidR="00FF09C2" w:rsidRPr="008277DD">
        <w:t xml:space="preserve"> </w:t>
      </w:r>
      <w:r w:rsidR="00FF09C2" w:rsidRPr="008277DD">
        <w:rPr>
          <w:szCs w:val="24"/>
          <w:lang w:val="bg-BG"/>
        </w:rPr>
        <w:t>могат да получат преференциален достъп при по-изгодни условия до научно-изследователската инфраструктура и резултатите от научните изследвания.</w:t>
      </w:r>
    </w:p>
    <w:p w14:paraId="6DDD5AA8" w14:textId="77777777" w:rsidR="00FF09C2" w:rsidRPr="008277DD" w:rsidRDefault="00FF09C2" w:rsidP="00D813A7">
      <w:pPr>
        <w:pStyle w:val="Text1"/>
        <w:spacing w:after="0"/>
        <w:ind w:left="567" w:hanging="567"/>
        <w:jc w:val="both"/>
        <w:rPr>
          <w:b/>
          <w:szCs w:val="24"/>
          <w:lang w:val="bg-BG"/>
        </w:rPr>
      </w:pPr>
    </w:p>
    <w:p w14:paraId="5FEBCE13" w14:textId="77777777" w:rsidR="00FF09C2" w:rsidRPr="008277DD" w:rsidRDefault="00FF09C2" w:rsidP="00D813A7">
      <w:pPr>
        <w:pStyle w:val="Text1"/>
        <w:spacing w:after="0"/>
        <w:ind w:left="567" w:hanging="567"/>
        <w:jc w:val="both"/>
        <w:rPr>
          <w:b/>
          <w:szCs w:val="24"/>
          <w:lang w:val="bg-BG"/>
        </w:rPr>
      </w:pPr>
      <w:r w:rsidRPr="008277DD">
        <w:rPr>
          <w:b/>
          <w:szCs w:val="24"/>
          <w:lang w:val="bg-BG"/>
        </w:rPr>
        <w:t xml:space="preserve">Член </w:t>
      </w:r>
      <w:r w:rsidR="00666643">
        <w:rPr>
          <w:b/>
          <w:szCs w:val="24"/>
          <w:lang w:val="bg-BG"/>
        </w:rPr>
        <w:t>5</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744D903B" w14:textId="77777777" w:rsidR="00FF09C2" w:rsidRPr="008277DD" w:rsidRDefault="00FF09C2" w:rsidP="00D813A7">
      <w:pPr>
        <w:pStyle w:val="Text1"/>
        <w:spacing w:after="0"/>
        <w:ind w:left="0"/>
        <w:jc w:val="both"/>
        <w:rPr>
          <w:i/>
          <w:szCs w:val="24"/>
          <w:lang w:val="bg-BG"/>
        </w:rPr>
      </w:pPr>
    </w:p>
    <w:p w14:paraId="5EA325C3"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.1. </w:t>
      </w:r>
      <w:r w:rsidR="00FF09C2" w:rsidRPr="008277DD">
        <w:rPr>
          <w:szCs w:val="24"/>
          <w:lang w:val="bg-BG"/>
        </w:rPr>
        <w:tab/>
        <w:t>При изпълнение на дейностите по проекта, бенефициентът е длъжен да спазва:</w:t>
      </w:r>
    </w:p>
    <w:p w14:paraId="33EC8D45" w14:textId="77777777" w:rsidR="00FF09C2" w:rsidRPr="008277DD" w:rsidRDefault="00FF09C2" w:rsidP="00D813A7">
      <w:pPr>
        <w:pStyle w:val="Text1"/>
        <w:spacing w:after="0"/>
        <w:ind w:left="426" w:hanging="426"/>
        <w:jc w:val="both"/>
        <w:rPr>
          <w:szCs w:val="24"/>
          <w:lang w:val="bg-BG"/>
        </w:rPr>
      </w:pPr>
    </w:p>
    <w:p w14:paraId="71054FE0" w14:textId="77777777" w:rsidR="005B4165" w:rsidRDefault="005B4165" w:rsidP="005B4165">
      <w:pPr>
        <w:pStyle w:val="Text1"/>
        <w:numPr>
          <w:ilvl w:val="0"/>
          <w:numId w:val="5"/>
        </w:numPr>
        <w:spacing w:after="0"/>
        <w:ind w:left="709" w:hanging="283"/>
        <w:jc w:val="both"/>
        <w:rPr>
          <w:szCs w:val="24"/>
          <w:lang w:val="bg-BG"/>
        </w:rPr>
      </w:pPr>
      <w:r>
        <w:rPr>
          <w:szCs w:val="24"/>
          <w:lang w:val="bg-BG"/>
        </w:rPr>
        <w:t>Закон за управление на средствата от Европейските структурни и инвестиционни фондове (ЗУСЕСИФ);</w:t>
      </w:r>
    </w:p>
    <w:p w14:paraId="6E3AA793" w14:textId="77777777" w:rsidR="005B4165" w:rsidRDefault="005B4165" w:rsidP="005B4165">
      <w:pPr>
        <w:pStyle w:val="Text1"/>
        <w:numPr>
          <w:ilvl w:val="0"/>
          <w:numId w:val="5"/>
        </w:numPr>
        <w:spacing w:after="0"/>
        <w:ind w:left="709" w:hanging="283"/>
        <w:jc w:val="both"/>
        <w:rPr>
          <w:szCs w:val="24"/>
          <w:lang w:val="bg-BG"/>
        </w:rPr>
      </w:pPr>
      <w:r>
        <w:rPr>
          <w:szCs w:val="24"/>
          <w:lang w:val="bg-BG"/>
        </w:rPr>
        <w:t>ПМС № 162/ 05.07.2016 г;</w:t>
      </w:r>
    </w:p>
    <w:p w14:paraId="5B3B9BD3" w14:textId="77777777" w:rsidR="005B4165" w:rsidRDefault="005B4165" w:rsidP="005B4165">
      <w:pPr>
        <w:pStyle w:val="Text1"/>
        <w:numPr>
          <w:ilvl w:val="0"/>
          <w:numId w:val="5"/>
        </w:numPr>
        <w:spacing w:after="0"/>
        <w:ind w:left="709" w:hanging="283"/>
        <w:jc w:val="both"/>
        <w:rPr>
          <w:szCs w:val="24"/>
          <w:lang w:val="bg-BG"/>
        </w:rPr>
      </w:pPr>
      <w:r>
        <w:rPr>
          <w:szCs w:val="24"/>
          <w:lang w:val="bg-BG"/>
        </w:rPr>
        <w:t>ПМС № 189/ 28.07.2016 г.;</w:t>
      </w:r>
    </w:p>
    <w:p w14:paraId="18D5DD60" w14:textId="5F9A58AE" w:rsidR="005B4165" w:rsidRPr="008277DD" w:rsidRDefault="005B4165" w:rsidP="005B4165">
      <w:pPr>
        <w:pStyle w:val="Text1"/>
        <w:numPr>
          <w:ilvl w:val="0"/>
          <w:numId w:val="5"/>
        </w:numPr>
        <w:spacing w:after="0"/>
        <w:ind w:left="709" w:hanging="283"/>
        <w:jc w:val="both"/>
        <w:rPr>
          <w:szCs w:val="24"/>
          <w:lang w:val="bg-BG"/>
        </w:rPr>
      </w:pPr>
      <w:r>
        <w:rPr>
          <w:szCs w:val="24"/>
          <w:lang w:val="bg-BG"/>
        </w:rPr>
        <w:t>Наредба Н-3/ 08.07.2016 г.;</w:t>
      </w:r>
    </w:p>
    <w:p w14:paraId="14F46B55" w14:textId="77777777" w:rsidR="00FF09C2" w:rsidRPr="008277DD" w:rsidRDefault="00FF09C2" w:rsidP="00D813A7">
      <w:pPr>
        <w:numPr>
          <w:ilvl w:val="0"/>
          <w:numId w:val="5"/>
        </w:numPr>
        <w:jc w:val="both"/>
        <w:rPr>
          <w:szCs w:val="24"/>
          <w:lang w:val="bg-BG"/>
        </w:rPr>
      </w:pPr>
      <w:r w:rsidRPr="008277DD">
        <w:rPr>
          <w:szCs w:val="24"/>
          <w:lang w:val="bg-BG"/>
        </w:rPr>
        <w:t>Ръководство за изпълнение на административни договори/заповеди за безвъзмездна финансова помощ по приоритетна ос 1 на Оперативна програма „Наука и образование за интелигентен растеж“;</w:t>
      </w:r>
    </w:p>
    <w:p w14:paraId="7FC6587E" w14:textId="77777777" w:rsidR="00FF09C2" w:rsidRPr="008277DD" w:rsidRDefault="00FF09C2" w:rsidP="00D813A7">
      <w:pPr>
        <w:numPr>
          <w:ilvl w:val="0"/>
          <w:numId w:val="5"/>
        </w:numPr>
        <w:jc w:val="both"/>
        <w:rPr>
          <w:szCs w:val="24"/>
          <w:lang w:val="bg-BG"/>
        </w:rPr>
      </w:pPr>
      <w:r w:rsidRPr="008277DD">
        <w:rPr>
          <w:szCs w:val="24"/>
          <w:lang w:val="bg-BG"/>
        </w:rPr>
        <w:t xml:space="preserve">Изисквания за избягване на конфликт на интереси по смисъла на чл. 57 от Регламент (ЕО, </w:t>
      </w:r>
      <w:proofErr w:type="spellStart"/>
      <w:r w:rsidRPr="008277DD">
        <w:rPr>
          <w:szCs w:val="24"/>
          <w:lang w:val="bg-BG"/>
        </w:rPr>
        <w:t>Евратом</w:t>
      </w:r>
      <w:proofErr w:type="spellEnd"/>
      <w:r w:rsidRPr="008277DD">
        <w:rPr>
          <w:szCs w:val="24"/>
          <w:lang w:val="bg-BG"/>
        </w:rPr>
        <w:t xml:space="preserve">) № 966/2012 на Европейския парламент и на Съвета от 25 октомври 2012 относно финансовите правила, приложими за общия бюджет на Съюза и за отмяна на Регламент (ЕО, </w:t>
      </w:r>
      <w:proofErr w:type="spellStart"/>
      <w:r w:rsidRPr="008277DD">
        <w:rPr>
          <w:szCs w:val="24"/>
          <w:lang w:val="bg-BG"/>
        </w:rPr>
        <w:t>Евратом</w:t>
      </w:r>
      <w:proofErr w:type="spellEnd"/>
      <w:r w:rsidRPr="008277DD">
        <w:rPr>
          <w:szCs w:val="24"/>
          <w:lang w:val="bg-BG"/>
        </w:rPr>
        <w:t>) № 1605/2002 на Съвета;</w:t>
      </w:r>
    </w:p>
    <w:p w14:paraId="773DD7F3" w14:textId="77777777" w:rsidR="00FF09C2" w:rsidRPr="008277DD" w:rsidRDefault="00FF09C2" w:rsidP="00D813A7">
      <w:pPr>
        <w:numPr>
          <w:ilvl w:val="0"/>
          <w:numId w:val="5"/>
        </w:numPr>
        <w:jc w:val="both"/>
        <w:rPr>
          <w:szCs w:val="24"/>
          <w:lang w:val="bg-BG"/>
        </w:rPr>
      </w:pPr>
      <w:r w:rsidRPr="008277DD">
        <w:rPr>
          <w:szCs w:val="24"/>
          <w:lang w:val="bg-BG"/>
        </w:rPr>
        <w:t>Единния наръчник на бенефициента за прилагане на правилата за информация и комуникация 2014-2020 г.;</w:t>
      </w:r>
    </w:p>
    <w:p w14:paraId="016B1932" w14:textId="32A2FD2B" w:rsidR="00FF09C2" w:rsidRPr="008277DD" w:rsidRDefault="00FF09C2" w:rsidP="00D813A7">
      <w:pPr>
        <w:pStyle w:val="Text1"/>
        <w:tabs>
          <w:tab w:val="left" w:pos="1100"/>
        </w:tabs>
        <w:spacing w:after="0"/>
        <w:ind w:left="360"/>
        <w:jc w:val="both"/>
        <w:rPr>
          <w:szCs w:val="24"/>
          <w:lang w:val="bg-BG"/>
        </w:rPr>
      </w:pPr>
      <w:r w:rsidRPr="008277DD">
        <w:rPr>
          <w:szCs w:val="24"/>
          <w:lang w:val="bg-BG"/>
        </w:rPr>
        <w:t>Указания за прилагане принципа на екологична устойчивост в контекста на ОП НОИР</w:t>
      </w:r>
      <w:r w:rsidR="005B4165">
        <w:rPr>
          <w:szCs w:val="24"/>
          <w:lang w:val="bg-BG"/>
        </w:rPr>
        <w:t>.</w:t>
      </w:r>
      <w:r w:rsidRPr="008277DD">
        <w:rPr>
          <w:szCs w:val="24"/>
          <w:lang w:val="bg-BG"/>
        </w:rPr>
        <w:tab/>
      </w:r>
    </w:p>
    <w:p w14:paraId="04B237E2"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.2. </w:t>
      </w:r>
      <w:r w:rsidR="00FF09C2" w:rsidRPr="008277DD">
        <w:rPr>
          <w:szCs w:val="24"/>
          <w:lang w:val="bg-BG"/>
        </w:rPr>
        <w:tab/>
        <w:t xml:space="preserve">При избор на изпълнител/и, Бенефициентът задължително прилага разпоредбите на националното законодателство за условията и реда за определяне на изпълнител от страна на бенефициенти на договорена безвъзмездна финансова помощ от Структурните </w:t>
      </w:r>
      <w:r w:rsidR="00B45692">
        <w:rPr>
          <w:szCs w:val="24"/>
          <w:lang w:val="bg-BG"/>
        </w:rPr>
        <w:t xml:space="preserve">и инвестиционни </w:t>
      </w:r>
      <w:r w:rsidR="00FF09C2" w:rsidRPr="008277DD">
        <w:rPr>
          <w:szCs w:val="24"/>
          <w:lang w:val="bg-BG"/>
        </w:rPr>
        <w:t>фондове  на Европейския съюз. Всички указания, давани от Управляващия орган във връзка с изпълнението на договорите за безвъзмездна финансова помощ са задължителни за бенефициентите:</w:t>
      </w:r>
    </w:p>
    <w:p w14:paraId="44168CBA" w14:textId="77777777" w:rsidR="00FF09C2" w:rsidRPr="008277DD" w:rsidRDefault="00FF09C2" w:rsidP="00D813A7">
      <w:pPr>
        <w:ind w:left="567" w:hanging="567"/>
        <w:jc w:val="both"/>
        <w:rPr>
          <w:szCs w:val="24"/>
          <w:lang w:val="bg-BG"/>
        </w:rPr>
      </w:pPr>
    </w:p>
    <w:p w14:paraId="3021A6AD"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.2.1. При нарушения на националното законодателство в областта на обществените поръчки (ЗОП) или на реда за определяне на изпълнител от страна на бенефициенти на безвъзмездна финансова помощ</w:t>
      </w:r>
      <w:r w:rsidR="00D26F5F" w:rsidRPr="008277DD">
        <w:rPr>
          <w:szCs w:val="24"/>
          <w:lang w:val="bg-BG"/>
        </w:rPr>
        <w:t xml:space="preserve">, определен в Закона за управление на средствата от </w:t>
      </w:r>
      <w:r w:rsidR="00B45692">
        <w:rPr>
          <w:szCs w:val="24"/>
          <w:lang w:val="bg-BG"/>
        </w:rPr>
        <w:t>Европейските с</w:t>
      </w:r>
      <w:r w:rsidR="00D26F5F" w:rsidRPr="008277DD">
        <w:rPr>
          <w:szCs w:val="24"/>
          <w:lang w:val="bg-BG"/>
        </w:rPr>
        <w:t>труктурни и инвестиционни фондове и актовете по неговото прилагане</w:t>
      </w:r>
      <w:r w:rsidR="00FF09C2" w:rsidRPr="008277DD">
        <w:rPr>
          <w:szCs w:val="24"/>
          <w:lang w:val="bg-BG"/>
        </w:rPr>
        <w:t xml:space="preserve">, в случаите, когато бенефициентът не е възложител </w:t>
      </w:r>
      <w:r w:rsidR="00B45692">
        <w:rPr>
          <w:szCs w:val="24"/>
          <w:lang w:val="bg-BG"/>
        </w:rPr>
        <w:t>по смисъла на ЗОП</w:t>
      </w:r>
      <w:r w:rsidR="00FF09C2" w:rsidRPr="008277DD">
        <w:rPr>
          <w:szCs w:val="24"/>
          <w:lang w:val="bg-BG"/>
        </w:rPr>
        <w:t xml:space="preserve">, Управляващият орган </w:t>
      </w:r>
      <w:r w:rsidR="00834DE9">
        <w:rPr>
          <w:szCs w:val="24"/>
          <w:lang w:val="bg-BG"/>
        </w:rPr>
        <w:t>извършва</w:t>
      </w:r>
      <w:r w:rsidR="00834DE9" w:rsidRPr="008277DD">
        <w:rPr>
          <w:szCs w:val="24"/>
          <w:lang w:val="bg-BG"/>
        </w:rPr>
        <w:t xml:space="preserve"> </w:t>
      </w:r>
      <w:r w:rsidR="00FF09C2" w:rsidRPr="008277DD">
        <w:rPr>
          <w:szCs w:val="24"/>
          <w:lang w:val="bg-BG"/>
        </w:rPr>
        <w:t xml:space="preserve">финансови корекции по реда и </w:t>
      </w:r>
      <w:r w:rsidR="00FF09C2" w:rsidRPr="008277DD">
        <w:rPr>
          <w:szCs w:val="24"/>
          <w:lang w:val="bg-BG"/>
        </w:rPr>
        <w:lastRenderedPageBreak/>
        <w:t>при условията на приложимото национално и европейско законодателство за определяне на финансови корекции, които се прилагат спрямо разходите, свързани с изпълнението на оперативните програми, съфинансирани от структурните инструменти на Европейския съюз.</w:t>
      </w:r>
    </w:p>
    <w:p w14:paraId="1604130B" w14:textId="77777777" w:rsidR="00FF09C2" w:rsidRPr="008277DD" w:rsidRDefault="00FF09C2" w:rsidP="00D813A7">
      <w:pPr>
        <w:ind w:left="567" w:hanging="567"/>
        <w:jc w:val="both"/>
        <w:rPr>
          <w:szCs w:val="24"/>
          <w:lang w:val="bg-BG"/>
        </w:rPr>
      </w:pPr>
    </w:p>
    <w:p w14:paraId="355B3875"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.2.2. Бенефициентът се задължава да сключи договорите с изпълнители в изпълнение на проекта до 12 месеца от изтичането на срока, предвиден за неговото сключване във формуляра за кандидатстване или приложенията към него. Неспазването на посочения срок може да доведе до прекратяване на </w:t>
      </w:r>
      <w:r w:rsidR="00294E1C" w:rsidRPr="008277DD">
        <w:rPr>
          <w:szCs w:val="24"/>
          <w:lang w:val="bg-BG"/>
        </w:rPr>
        <w:t>финансирането по настоящия договор</w:t>
      </w:r>
      <w:r w:rsidR="00FF09C2" w:rsidRPr="008277DD">
        <w:rPr>
          <w:szCs w:val="24"/>
          <w:lang w:val="bg-BG"/>
        </w:rPr>
        <w:t xml:space="preserve">. </w:t>
      </w:r>
    </w:p>
    <w:p w14:paraId="0791A178" w14:textId="77777777" w:rsidR="00FF09C2" w:rsidRPr="008277DD" w:rsidRDefault="00FF09C2" w:rsidP="00D813A7">
      <w:pPr>
        <w:ind w:left="567"/>
        <w:jc w:val="both"/>
        <w:rPr>
          <w:szCs w:val="24"/>
          <w:lang w:val="bg-BG"/>
        </w:rPr>
      </w:pPr>
      <w:r w:rsidRPr="008277DD">
        <w:rPr>
          <w:szCs w:val="24"/>
          <w:lang w:val="bg-BG"/>
        </w:rPr>
        <w:t xml:space="preserve">Посоченият срок спира да тече при прекратяване на обявените процедури. </w:t>
      </w:r>
    </w:p>
    <w:p w14:paraId="78EC3E93" w14:textId="77777777" w:rsidR="00001B46" w:rsidRDefault="00FF09C2" w:rsidP="00D813A7">
      <w:pPr>
        <w:ind w:left="567"/>
        <w:jc w:val="both"/>
        <w:rPr>
          <w:lang w:val="bg-BG"/>
        </w:rPr>
      </w:pPr>
      <w:r w:rsidRPr="008277DD">
        <w:rPr>
          <w:szCs w:val="24"/>
          <w:lang w:val="bg-BG"/>
        </w:rPr>
        <w:t xml:space="preserve">При условие, че прекратяването на съответните процедури за избор на изпълнител поставя под риск усвояването на средствата от оперативната програма, Управляващият орган може да прекрати едностранно </w:t>
      </w:r>
      <w:r w:rsidR="00794CF4" w:rsidRPr="008277DD">
        <w:rPr>
          <w:szCs w:val="24"/>
          <w:lang w:val="bg-BG"/>
        </w:rPr>
        <w:t xml:space="preserve">финансирането с </w:t>
      </w:r>
      <w:r w:rsidRPr="008277DD">
        <w:rPr>
          <w:szCs w:val="24"/>
          <w:lang w:val="bg-BG"/>
        </w:rPr>
        <w:t>безвъзмездна</w:t>
      </w:r>
      <w:r w:rsidR="00794CF4" w:rsidRPr="008277DD">
        <w:rPr>
          <w:szCs w:val="24"/>
          <w:lang w:val="bg-BG"/>
        </w:rPr>
        <w:t xml:space="preserve"> финансова</w:t>
      </w:r>
      <w:r w:rsidRPr="008277DD">
        <w:rPr>
          <w:szCs w:val="24"/>
          <w:lang w:val="bg-BG"/>
        </w:rPr>
        <w:t xml:space="preserve"> помощ.</w:t>
      </w:r>
      <w:r w:rsidR="00001B46" w:rsidRPr="00001B46">
        <w:t xml:space="preserve"> </w:t>
      </w:r>
    </w:p>
    <w:p w14:paraId="5FAFC8F8" w14:textId="77777777" w:rsidR="0070228F" w:rsidRDefault="0070228F" w:rsidP="00D813A7">
      <w:pPr>
        <w:ind w:left="567" w:hanging="567"/>
        <w:jc w:val="both"/>
        <w:rPr>
          <w:szCs w:val="24"/>
          <w:lang w:val="bg-BG"/>
        </w:rPr>
      </w:pPr>
    </w:p>
    <w:p w14:paraId="1A298045" w14:textId="77777777" w:rsidR="00FF09C2" w:rsidRPr="008277DD" w:rsidRDefault="00666643" w:rsidP="00D813A7">
      <w:pPr>
        <w:ind w:left="567" w:hanging="567"/>
        <w:jc w:val="both"/>
        <w:rPr>
          <w:szCs w:val="24"/>
          <w:shd w:val="clear" w:color="auto" w:fill="FFFF00"/>
          <w:lang w:val="bg-BG"/>
        </w:rPr>
      </w:pPr>
      <w:r>
        <w:rPr>
          <w:szCs w:val="24"/>
          <w:lang w:val="bg-BG"/>
        </w:rPr>
        <w:t>5</w:t>
      </w:r>
      <w:r w:rsidR="00001B46" w:rsidRPr="00001B46">
        <w:rPr>
          <w:szCs w:val="24"/>
          <w:lang w:val="bg-BG"/>
        </w:rPr>
        <w:t>.2.3. В случай на обединение, което не е юридическо лице, при възлагане на обществени поръчки се прилагат правилата за обединения от възложители, уредени в ЗОП.</w:t>
      </w:r>
    </w:p>
    <w:p w14:paraId="452A9C13" w14:textId="77777777" w:rsidR="00FF09C2" w:rsidRPr="00001B46" w:rsidRDefault="00FF09C2" w:rsidP="00D813A7">
      <w:pPr>
        <w:ind w:left="567" w:hanging="567"/>
        <w:jc w:val="both"/>
        <w:rPr>
          <w:szCs w:val="24"/>
          <w:lang w:val="bg-BG"/>
        </w:rPr>
      </w:pPr>
    </w:p>
    <w:p w14:paraId="0EB269E9" w14:textId="77777777" w:rsidR="00FF09C2" w:rsidRPr="00001B46" w:rsidRDefault="00666643" w:rsidP="00D813A7">
      <w:pPr>
        <w:ind w:left="567" w:hanging="567"/>
        <w:jc w:val="both"/>
        <w:rPr>
          <w:szCs w:val="24"/>
          <w:lang w:val="bg-BG"/>
        </w:rPr>
      </w:pPr>
      <w:r>
        <w:rPr>
          <w:szCs w:val="24"/>
          <w:lang w:val="bg-BG"/>
        </w:rPr>
        <w:t>5</w:t>
      </w:r>
      <w:r w:rsidR="00FF09C2" w:rsidRPr="00001B46">
        <w:rPr>
          <w:szCs w:val="24"/>
          <w:lang w:val="bg-BG"/>
        </w:rPr>
        <w:t>.3.</w:t>
      </w:r>
      <w:r w:rsidR="00FF09C2" w:rsidRPr="00001B46">
        <w:rPr>
          <w:szCs w:val="24"/>
          <w:lang w:val="bg-BG"/>
        </w:rPr>
        <w:tab/>
        <w:t>Управляващият орган ще наложи финансова корекция при условията и по реда, посочени в</w:t>
      </w:r>
      <w:r w:rsidR="00001B46" w:rsidRPr="00001B46">
        <w:t xml:space="preserve"> </w:t>
      </w:r>
      <w:r w:rsidR="00001B46" w:rsidRPr="00001B46">
        <w:rPr>
          <w:szCs w:val="24"/>
          <w:lang w:val="bg-BG"/>
        </w:rPr>
        <w:t xml:space="preserve">чл. </w:t>
      </w:r>
      <w:r w:rsidR="008D345E">
        <w:rPr>
          <w:szCs w:val="24"/>
          <w:lang w:val="bg-BG"/>
        </w:rPr>
        <w:t>5</w:t>
      </w:r>
      <w:r w:rsidR="00001B46" w:rsidRPr="00001B46">
        <w:rPr>
          <w:szCs w:val="24"/>
          <w:lang w:val="bg-BG"/>
        </w:rPr>
        <w:t xml:space="preserve">.4 </w:t>
      </w:r>
      <w:r w:rsidR="00FF09C2" w:rsidRPr="00001B46">
        <w:rPr>
          <w:szCs w:val="24"/>
          <w:lang w:val="bg-BG"/>
        </w:rPr>
        <w:t xml:space="preserve"> от настоящия договор и чл. 16 от Приложение I, в случай, че </w:t>
      </w:r>
      <w:r w:rsidR="006D3828" w:rsidRPr="00001B46">
        <w:rPr>
          <w:szCs w:val="24"/>
          <w:lang w:val="bg-BG"/>
        </w:rPr>
        <w:t>бенефициент</w:t>
      </w:r>
      <w:r w:rsidR="006D3828">
        <w:rPr>
          <w:szCs w:val="24"/>
          <w:lang w:val="bg-BG"/>
        </w:rPr>
        <w:t>ът</w:t>
      </w:r>
      <w:r w:rsidR="00FF09C2" w:rsidRPr="00001B46">
        <w:rPr>
          <w:szCs w:val="24"/>
          <w:lang w:val="bg-BG"/>
        </w:rPr>
        <w:t xml:space="preserve"> не постигне най-малко 85 % от посочените по-долу стойности на индикаторите по букви „а“ и „б“ от т. 7.1 от </w:t>
      </w:r>
      <w:r w:rsidR="0063410A">
        <w:rPr>
          <w:szCs w:val="24"/>
          <w:lang w:val="bg-BG"/>
        </w:rPr>
        <w:t>Условията</w:t>
      </w:r>
      <w:r w:rsidR="0063410A" w:rsidRPr="00001B46">
        <w:rPr>
          <w:szCs w:val="24"/>
          <w:lang w:val="bg-BG"/>
        </w:rPr>
        <w:t xml:space="preserve"> </w:t>
      </w:r>
      <w:r w:rsidR="00FF09C2" w:rsidRPr="00001B46">
        <w:rPr>
          <w:szCs w:val="24"/>
          <w:lang w:val="bg-BG"/>
        </w:rPr>
        <w:t xml:space="preserve">за </w:t>
      </w:r>
      <w:r w:rsidR="00E77E23" w:rsidRPr="00001B46">
        <w:rPr>
          <w:szCs w:val="24"/>
          <w:lang w:val="bg-BG"/>
        </w:rPr>
        <w:t>кандидатстване</w:t>
      </w:r>
      <w:r w:rsidR="00FF09C2" w:rsidRPr="00001B46">
        <w:rPr>
          <w:szCs w:val="24"/>
          <w:lang w:val="bg-BG"/>
        </w:rPr>
        <w:t>:</w:t>
      </w:r>
    </w:p>
    <w:p w14:paraId="6D95BD6C" w14:textId="77777777" w:rsidR="00FF09C2" w:rsidRPr="00001B46" w:rsidRDefault="00666643" w:rsidP="00D813A7">
      <w:pPr>
        <w:ind w:left="567" w:hanging="567"/>
        <w:jc w:val="both"/>
        <w:rPr>
          <w:szCs w:val="24"/>
          <w:lang w:val="bg-BG"/>
        </w:rPr>
      </w:pPr>
      <w:r>
        <w:rPr>
          <w:szCs w:val="24"/>
          <w:lang w:val="bg-BG"/>
        </w:rPr>
        <w:t>5</w:t>
      </w:r>
      <w:r w:rsidR="00FF09C2" w:rsidRPr="00001B46">
        <w:rPr>
          <w:szCs w:val="24"/>
          <w:lang w:val="bg-BG"/>
        </w:rPr>
        <w:t xml:space="preserve">.3.1. Най-късно до 31.12.2018 г., както следва: </w:t>
      </w:r>
    </w:p>
    <w:p w14:paraId="2490D7C4" w14:textId="77777777" w:rsidR="00FF09C2" w:rsidRPr="00001B46" w:rsidRDefault="00FF09C2" w:rsidP="00D813A7">
      <w:pPr>
        <w:ind w:left="567"/>
        <w:jc w:val="both"/>
        <w:rPr>
          <w:szCs w:val="24"/>
          <w:lang w:val="bg-BG"/>
        </w:rPr>
      </w:pPr>
      <w:r w:rsidRPr="00001B46">
        <w:rPr>
          <w:szCs w:val="24"/>
          <w:lang w:val="bg-BG"/>
        </w:rPr>
        <w:t>а) Най-малко 2 нови изследователи в подпомогнатите субекти</w:t>
      </w:r>
      <w:r w:rsidR="00B8793A">
        <w:rPr>
          <w:szCs w:val="24"/>
          <w:lang w:val="bg-BG"/>
        </w:rPr>
        <w:t xml:space="preserve"> (ЦВП)</w:t>
      </w:r>
      <w:r w:rsidRPr="00001B46">
        <w:rPr>
          <w:szCs w:val="24"/>
          <w:lang w:val="bg-BG"/>
        </w:rPr>
        <w:t xml:space="preserve">; </w:t>
      </w:r>
    </w:p>
    <w:p w14:paraId="63B233AC" w14:textId="77777777" w:rsidR="00FF09C2" w:rsidRPr="00001B46" w:rsidRDefault="00FF09C2" w:rsidP="00D813A7">
      <w:pPr>
        <w:ind w:left="567"/>
        <w:jc w:val="both"/>
        <w:rPr>
          <w:szCs w:val="24"/>
          <w:lang w:val="bg-BG"/>
        </w:rPr>
      </w:pPr>
      <w:r w:rsidRPr="00001B46">
        <w:rPr>
          <w:szCs w:val="24"/>
          <w:lang w:val="bg-BG"/>
        </w:rPr>
        <w:t>б) Най-малко 7 изследователи, работещи в подобрени инфраструктурни обекти за научни  изследвания;</w:t>
      </w:r>
    </w:p>
    <w:p w14:paraId="46753389" w14:textId="77777777" w:rsidR="00FF09C2" w:rsidRPr="00001B46" w:rsidRDefault="00666643" w:rsidP="00D813A7">
      <w:pPr>
        <w:ind w:left="567" w:hanging="567"/>
        <w:jc w:val="both"/>
        <w:rPr>
          <w:szCs w:val="24"/>
          <w:lang w:val="bg-BG"/>
        </w:rPr>
      </w:pPr>
      <w:r>
        <w:rPr>
          <w:szCs w:val="24"/>
          <w:lang w:val="bg-BG"/>
        </w:rPr>
        <w:t>5</w:t>
      </w:r>
      <w:r w:rsidR="00FF09C2" w:rsidRPr="00001B46">
        <w:rPr>
          <w:szCs w:val="24"/>
          <w:lang w:val="bg-BG"/>
        </w:rPr>
        <w:t>.3.2. Най-късно до 31.12.2023 г., както следва:</w:t>
      </w:r>
    </w:p>
    <w:p w14:paraId="1946F7BF" w14:textId="77777777" w:rsidR="00FF09C2" w:rsidRPr="00001B46" w:rsidRDefault="00FF09C2" w:rsidP="00D813A7">
      <w:pPr>
        <w:ind w:left="567"/>
        <w:jc w:val="both"/>
        <w:rPr>
          <w:szCs w:val="24"/>
          <w:lang w:val="bg-BG"/>
        </w:rPr>
      </w:pPr>
      <w:r w:rsidRPr="00001B46">
        <w:rPr>
          <w:szCs w:val="24"/>
          <w:lang w:val="bg-BG"/>
        </w:rPr>
        <w:t>а) Най-малко 23 нови изследователи в подпомогнатите субекти</w:t>
      </w:r>
      <w:r w:rsidR="0041537B">
        <w:rPr>
          <w:szCs w:val="24"/>
          <w:lang w:val="bg-BG"/>
        </w:rPr>
        <w:t xml:space="preserve"> </w:t>
      </w:r>
      <w:r w:rsidR="0041537B" w:rsidRPr="0041537B">
        <w:rPr>
          <w:szCs w:val="24"/>
          <w:lang w:val="bg-BG"/>
        </w:rPr>
        <w:t>(ЦВП)</w:t>
      </w:r>
      <w:r w:rsidRPr="00001B46">
        <w:rPr>
          <w:szCs w:val="24"/>
          <w:lang w:val="bg-BG"/>
        </w:rPr>
        <w:t xml:space="preserve">; </w:t>
      </w:r>
    </w:p>
    <w:p w14:paraId="529B2038" w14:textId="77777777" w:rsidR="00001B46" w:rsidRDefault="00FF09C2" w:rsidP="00D813A7">
      <w:pPr>
        <w:ind w:left="567"/>
        <w:jc w:val="both"/>
        <w:rPr>
          <w:lang w:val="bg-BG"/>
        </w:rPr>
      </w:pPr>
      <w:r w:rsidRPr="00001B46">
        <w:rPr>
          <w:szCs w:val="24"/>
          <w:lang w:val="bg-BG"/>
        </w:rPr>
        <w:t>б) Най-малко 33 изследователи, работещи в подобрени инфраструктурни обекти за научни  изследвания;</w:t>
      </w:r>
    </w:p>
    <w:p w14:paraId="242FE946" w14:textId="77777777" w:rsidR="00FF09C2" w:rsidRPr="00001B46" w:rsidRDefault="00666643" w:rsidP="00D813A7">
      <w:pPr>
        <w:ind w:left="567" w:hanging="567"/>
        <w:jc w:val="both"/>
        <w:rPr>
          <w:szCs w:val="24"/>
          <w:shd w:val="clear" w:color="auto" w:fill="FFFF00"/>
          <w:lang w:val="bg-BG"/>
        </w:rPr>
      </w:pPr>
      <w:r>
        <w:rPr>
          <w:szCs w:val="24"/>
          <w:lang w:val="bg-BG"/>
        </w:rPr>
        <w:t>5</w:t>
      </w:r>
      <w:r w:rsidR="00001B46" w:rsidRPr="00001B46">
        <w:rPr>
          <w:szCs w:val="24"/>
          <w:lang w:val="bg-BG"/>
        </w:rPr>
        <w:t xml:space="preserve">.3.3. Индикаторите за </w:t>
      </w:r>
      <w:r w:rsidR="003A6C0B">
        <w:rPr>
          <w:szCs w:val="24"/>
          <w:lang w:val="bg-BG"/>
        </w:rPr>
        <w:t>изпълнение</w:t>
      </w:r>
      <w:r w:rsidR="003A6C0B" w:rsidRPr="00001B46">
        <w:rPr>
          <w:szCs w:val="24"/>
          <w:lang w:val="bg-BG"/>
        </w:rPr>
        <w:t xml:space="preserve"> </w:t>
      </w:r>
      <w:r w:rsidR="00001B46" w:rsidRPr="00001B46">
        <w:rPr>
          <w:szCs w:val="24"/>
          <w:lang w:val="bg-BG"/>
        </w:rPr>
        <w:t xml:space="preserve">по настоящия чл. </w:t>
      </w:r>
      <w:r w:rsidR="008D345E">
        <w:rPr>
          <w:szCs w:val="24"/>
          <w:lang w:val="bg-BG"/>
        </w:rPr>
        <w:t>5</w:t>
      </w:r>
      <w:r w:rsidR="00001B46" w:rsidRPr="00001B46">
        <w:rPr>
          <w:szCs w:val="24"/>
          <w:lang w:val="bg-BG"/>
        </w:rPr>
        <w:t xml:space="preserve">.3. могат да бъдат приети за изпълнени само при  отчетен приключил етап от изпълнението на проекта. Представянето на междинни отчети и </w:t>
      </w:r>
      <w:r w:rsidR="00821090" w:rsidRPr="00001B46">
        <w:rPr>
          <w:szCs w:val="24"/>
          <w:lang w:val="bg-BG"/>
        </w:rPr>
        <w:t>извършването</w:t>
      </w:r>
      <w:r w:rsidR="00001B46" w:rsidRPr="00001B46">
        <w:rPr>
          <w:szCs w:val="24"/>
          <w:lang w:val="bg-BG"/>
        </w:rPr>
        <w:t xml:space="preserve"> на междинни плащания не са обвързани с етапите на изпълнение на проекта.</w:t>
      </w:r>
    </w:p>
    <w:p w14:paraId="5D14EF9B" w14:textId="77777777" w:rsidR="00FF09C2" w:rsidRPr="008277DD" w:rsidRDefault="00FF09C2" w:rsidP="00D813A7">
      <w:pPr>
        <w:ind w:left="567"/>
        <w:jc w:val="both"/>
        <w:rPr>
          <w:szCs w:val="24"/>
          <w:lang w:val="en-US"/>
        </w:rPr>
      </w:pPr>
    </w:p>
    <w:p w14:paraId="0738EA99"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.4. В случаите по чл. </w:t>
      </w:r>
      <w:r w:rsidR="008D345E">
        <w:rPr>
          <w:szCs w:val="24"/>
          <w:lang w:val="bg-BG"/>
        </w:rPr>
        <w:t>5</w:t>
      </w:r>
      <w:r w:rsidR="00FF09C2" w:rsidRPr="008277DD">
        <w:rPr>
          <w:szCs w:val="24"/>
          <w:lang w:val="bg-BG"/>
        </w:rPr>
        <w:t>.3 финансовата корекция се извършва, както следва:</w:t>
      </w:r>
    </w:p>
    <w:p w14:paraId="2D8CA887"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.4.1. При постигане на по-малко от 85%, но повече от 50% по един от индикаторите по чл. </w:t>
      </w:r>
      <w:r w:rsidR="008D345E">
        <w:rPr>
          <w:szCs w:val="24"/>
          <w:lang w:val="bg-BG"/>
        </w:rPr>
        <w:t>5</w:t>
      </w:r>
      <w:r w:rsidR="00FF09C2" w:rsidRPr="008277DD">
        <w:rPr>
          <w:szCs w:val="24"/>
          <w:lang w:val="bg-BG"/>
        </w:rPr>
        <w:t>.3, когато бенефициентът е постигнал най-малко 85% от стойността на другия от индикаторите</w:t>
      </w:r>
      <w:r w:rsidR="00FF09C2" w:rsidRPr="008277DD">
        <w:t xml:space="preserve"> </w:t>
      </w:r>
      <w:r w:rsidR="00FF09C2" w:rsidRPr="008277DD">
        <w:rPr>
          <w:szCs w:val="24"/>
          <w:lang w:val="bg-BG"/>
        </w:rPr>
        <w:t xml:space="preserve">по чл. </w:t>
      </w:r>
      <w:r w:rsidR="008D345E">
        <w:rPr>
          <w:szCs w:val="24"/>
          <w:lang w:val="bg-BG"/>
        </w:rPr>
        <w:t>5</w:t>
      </w:r>
      <w:r w:rsidR="00FF09C2" w:rsidRPr="008277DD">
        <w:rPr>
          <w:szCs w:val="24"/>
          <w:lang w:val="bg-BG"/>
        </w:rPr>
        <w:t>.3, се възстановяват или съответно безвъзмездната финансова помощ се на</w:t>
      </w:r>
      <w:r w:rsidR="005255A0" w:rsidRPr="008277DD">
        <w:rPr>
          <w:szCs w:val="24"/>
          <w:lang w:val="bg-BG"/>
        </w:rPr>
        <w:t>ма</w:t>
      </w:r>
      <w:r w:rsidR="00FF09C2" w:rsidRPr="008277DD">
        <w:rPr>
          <w:szCs w:val="24"/>
          <w:lang w:val="bg-BG"/>
        </w:rPr>
        <w:t xml:space="preserve">лява с </w:t>
      </w:r>
      <w:r w:rsidR="005255A0" w:rsidRPr="008277DD">
        <w:rPr>
          <w:szCs w:val="24"/>
          <w:lang w:val="bg-BG"/>
        </w:rPr>
        <w:t>6</w:t>
      </w:r>
      <w:r w:rsidR="00FF09C2" w:rsidRPr="008277DD">
        <w:rPr>
          <w:szCs w:val="24"/>
          <w:lang w:val="bg-BG"/>
        </w:rPr>
        <w:t xml:space="preserve">%. </w:t>
      </w:r>
    </w:p>
    <w:p w14:paraId="082A1EAF" w14:textId="77777777" w:rsidR="00FF09C2" w:rsidRPr="008277DD" w:rsidRDefault="00FF09C2" w:rsidP="00D813A7">
      <w:pPr>
        <w:ind w:left="567"/>
        <w:jc w:val="both"/>
        <w:rPr>
          <w:szCs w:val="24"/>
          <w:lang w:val="en-US"/>
        </w:rPr>
      </w:pPr>
      <w:r w:rsidRPr="008277DD">
        <w:rPr>
          <w:szCs w:val="24"/>
          <w:lang w:val="bg-BG"/>
        </w:rPr>
        <w:t>В случай на възстановяване посочения процент се прилага към</w:t>
      </w:r>
      <w:r w:rsidRPr="008277DD">
        <w:t xml:space="preserve"> </w:t>
      </w:r>
      <w:r w:rsidRPr="008277DD">
        <w:rPr>
          <w:szCs w:val="24"/>
          <w:lang w:val="bg-BG"/>
        </w:rPr>
        <w:t>реално платения размер на безвъзмездната финансова помощ.</w:t>
      </w:r>
    </w:p>
    <w:p w14:paraId="52E7D8AB" w14:textId="77777777" w:rsidR="00FF09C2" w:rsidRPr="008277DD" w:rsidRDefault="00FF09C2" w:rsidP="00D813A7">
      <w:pPr>
        <w:ind w:left="567"/>
        <w:jc w:val="both"/>
        <w:rPr>
          <w:szCs w:val="24"/>
          <w:lang w:val="en-US"/>
        </w:rPr>
      </w:pPr>
    </w:p>
    <w:p w14:paraId="237001B2"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.4.2. При постигане на по-малко от 85%, но повече от 50% по два от индикаторите по чл. </w:t>
      </w:r>
      <w:r w:rsidR="008D345E">
        <w:rPr>
          <w:szCs w:val="24"/>
          <w:lang w:val="bg-BG"/>
        </w:rPr>
        <w:t>5</w:t>
      </w:r>
      <w:r w:rsidR="00FF09C2" w:rsidRPr="008277DD">
        <w:rPr>
          <w:szCs w:val="24"/>
          <w:lang w:val="bg-BG"/>
        </w:rPr>
        <w:t>.3, се възстановяват или съответно безвъзмездната финансова помощ се на</w:t>
      </w:r>
      <w:r w:rsidR="008B1C7B" w:rsidRPr="008277DD">
        <w:rPr>
          <w:szCs w:val="24"/>
          <w:lang w:val="bg-BG"/>
        </w:rPr>
        <w:t>ма</w:t>
      </w:r>
      <w:r w:rsidR="00FF09C2" w:rsidRPr="008277DD">
        <w:rPr>
          <w:szCs w:val="24"/>
          <w:lang w:val="bg-BG"/>
        </w:rPr>
        <w:t xml:space="preserve">лява с </w:t>
      </w:r>
      <w:r w:rsidR="005255A0" w:rsidRPr="008277DD">
        <w:rPr>
          <w:szCs w:val="24"/>
          <w:lang w:val="bg-BG"/>
        </w:rPr>
        <w:t>10</w:t>
      </w:r>
      <w:r w:rsidR="00FF09C2" w:rsidRPr="008277DD">
        <w:rPr>
          <w:szCs w:val="24"/>
          <w:lang w:val="bg-BG"/>
        </w:rPr>
        <w:t xml:space="preserve">%. </w:t>
      </w:r>
    </w:p>
    <w:p w14:paraId="1AFDE0E2" w14:textId="77777777" w:rsidR="00FF09C2" w:rsidRPr="008277DD" w:rsidRDefault="00FF09C2" w:rsidP="00D813A7">
      <w:pPr>
        <w:ind w:left="567"/>
        <w:jc w:val="both"/>
        <w:rPr>
          <w:szCs w:val="24"/>
          <w:lang w:val="en-US"/>
        </w:rPr>
      </w:pPr>
      <w:r w:rsidRPr="008277DD">
        <w:rPr>
          <w:szCs w:val="24"/>
          <w:lang w:val="bg-BG"/>
        </w:rPr>
        <w:t>В случай на възстановяване посочения процент се прилага към реално платения размер на безвъзмездната финансова помощ.</w:t>
      </w:r>
    </w:p>
    <w:p w14:paraId="18A90210" w14:textId="77777777" w:rsidR="00FF09C2" w:rsidRPr="008277DD" w:rsidRDefault="00FF09C2" w:rsidP="00D813A7">
      <w:pPr>
        <w:ind w:left="567"/>
        <w:jc w:val="both"/>
        <w:rPr>
          <w:szCs w:val="24"/>
          <w:lang w:val="en-US"/>
        </w:rPr>
      </w:pPr>
    </w:p>
    <w:p w14:paraId="26C0EFFD"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.4.3. При постигане на по-малко от 50% по някой от индикаторите по чл. </w:t>
      </w:r>
      <w:r w:rsidR="008D345E">
        <w:rPr>
          <w:szCs w:val="24"/>
          <w:lang w:val="bg-BG"/>
        </w:rPr>
        <w:t>5</w:t>
      </w:r>
      <w:r w:rsidR="00FF09C2" w:rsidRPr="008277DD">
        <w:rPr>
          <w:szCs w:val="24"/>
          <w:lang w:val="bg-BG"/>
        </w:rPr>
        <w:t>.3, се възстановяват или съответно безвъзмездната финансова помощ се на</w:t>
      </w:r>
      <w:r w:rsidR="006F728A" w:rsidRPr="008277DD">
        <w:rPr>
          <w:szCs w:val="24"/>
          <w:lang w:val="bg-BG"/>
        </w:rPr>
        <w:t>ма</w:t>
      </w:r>
      <w:r w:rsidR="00FF09C2" w:rsidRPr="008277DD">
        <w:rPr>
          <w:szCs w:val="24"/>
          <w:lang w:val="bg-BG"/>
        </w:rPr>
        <w:t xml:space="preserve">лява с 15%. </w:t>
      </w:r>
    </w:p>
    <w:p w14:paraId="52C37E06" w14:textId="77777777" w:rsidR="00FF09C2" w:rsidRPr="008277DD" w:rsidRDefault="00FF09C2" w:rsidP="00D813A7">
      <w:pPr>
        <w:ind w:left="567"/>
        <w:jc w:val="both"/>
        <w:rPr>
          <w:szCs w:val="24"/>
          <w:lang w:val="bg-BG"/>
        </w:rPr>
      </w:pPr>
      <w:r w:rsidRPr="008277DD">
        <w:rPr>
          <w:szCs w:val="24"/>
          <w:lang w:val="bg-BG"/>
        </w:rPr>
        <w:lastRenderedPageBreak/>
        <w:t>В случай на възстановяване посочения процент се прилага към реално платения размер на безвъзмездната финансова помощ.</w:t>
      </w:r>
    </w:p>
    <w:p w14:paraId="30C6801A" w14:textId="77777777" w:rsidR="00FF09C2" w:rsidRPr="008277DD" w:rsidRDefault="00FF09C2" w:rsidP="00D813A7">
      <w:pPr>
        <w:ind w:left="567" w:hanging="567"/>
        <w:jc w:val="both"/>
        <w:rPr>
          <w:szCs w:val="24"/>
          <w:lang w:val="bg-BG"/>
        </w:rPr>
      </w:pPr>
    </w:p>
    <w:p w14:paraId="4A2D29B4" w14:textId="77777777" w:rsidR="00FF09C2" w:rsidRPr="00C61B76" w:rsidRDefault="00666643" w:rsidP="00D813A7">
      <w:pPr>
        <w:ind w:left="567" w:hanging="567"/>
        <w:jc w:val="both"/>
        <w:rPr>
          <w:lang w:val="bg-BG"/>
        </w:rPr>
      </w:pPr>
      <w:r>
        <w:rPr>
          <w:lang w:val="bg-BG"/>
        </w:rPr>
        <w:t>5</w:t>
      </w:r>
      <w:r w:rsidR="00FF09C2" w:rsidRPr="008277DD">
        <w:rPr>
          <w:lang w:val="bg-BG"/>
        </w:rPr>
        <w:t xml:space="preserve">.5. </w:t>
      </w:r>
      <w:r w:rsidR="00FF09C2" w:rsidRPr="00C61B76">
        <w:rPr>
          <w:lang w:val="bg-BG"/>
        </w:rPr>
        <w:t xml:space="preserve">Финансова корекция не се </w:t>
      </w:r>
      <w:r w:rsidR="00DF66CA" w:rsidRPr="00C61B76">
        <w:rPr>
          <w:lang w:val="bg-BG"/>
        </w:rPr>
        <w:t xml:space="preserve">извършва </w:t>
      </w:r>
      <w:r w:rsidR="00FF09C2" w:rsidRPr="00C61B76">
        <w:rPr>
          <w:lang w:val="bg-BG"/>
        </w:rPr>
        <w:t>при възникване на обстоятелства от извънреден характер, които бенефициентът при полагане на дължимата грижа не е могъл или не е бил длъжен да предвиди към датата на подаване на проектното предложение или не е могъл да предотврати, включващи: война, саботаж, въстания, революция, бунт, експлозия, пожар, природни бедствия (наводнения, земетресения, гръм, буря, ураган, торнадо, проливен дъжд, градушка, свличане, срутвания на земни маси, заледявания, и др.), властнически акт на държавен орган – карантина, забрана за износ/внос, ембарго, епидемии, стачки, хиперинфлация, сериозни производствени аварии, престъпления, причинени от трети страни и др. подобни, доколкото тези събития:</w:t>
      </w:r>
    </w:p>
    <w:p w14:paraId="41A5CA70" w14:textId="77777777" w:rsidR="00FF09C2" w:rsidRPr="008277DD" w:rsidRDefault="00FF09C2" w:rsidP="00D813A7">
      <w:pPr>
        <w:pStyle w:val="listdash2"/>
        <w:spacing w:after="120"/>
        <w:ind w:left="567"/>
        <w:jc w:val="both"/>
      </w:pPr>
      <w:r w:rsidRPr="008277DD">
        <w:tab/>
        <w:t>а) пряко са оказали въздействие върху изпълнението на индикаторите;</w:t>
      </w:r>
    </w:p>
    <w:p w14:paraId="105401AF" w14:textId="77777777" w:rsidR="00FF09C2" w:rsidRPr="008277DD" w:rsidRDefault="00FF09C2" w:rsidP="00D813A7">
      <w:pPr>
        <w:pStyle w:val="listdash2"/>
        <w:spacing w:after="120"/>
        <w:ind w:left="567"/>
        <w:jc w:val="both"/>
      </w:pPr>
      <w:r w:rsidRPr="008277DD">
        <w:tab/>
        <w:t xml:space="preserve">б) бенефициентът писмено е обосновал въздействието им; </w:t>
      </w:r>
    </w:p>
    <w:p w14:paraId="01D145A2" w14:textId="77777777" w:rsidR="00FF09C2" w:rsidRPr="008277DD" w:rsidRDefault="00FF09C2" w:rsidP="00D813A7">
      <w:pPr>
        <w:pStyle w:val="listdash2"/>
        <w:spacing w:before="0" w:after="120"/>
        <w:ind w:left="567"/>
        <w:jc w:val="both"/>
      </w:pPr>
      <w:r w:rsidRPr="008277DD">
        <w:tab/>
        <w:t>в) не се дължат на причини, за които бенефициентът отговаря.</w:t>
      </w:r>
    </w:p>
    <w:p w14:paraId="54690E06" w14:textId="77777777" w:rsidR="00FF09C2" w:rsidRPr="008277DD" w:rsidRDefault="00FF09C2" w:rsidP="00D813A7">
      <w:pPr>
        <w:jc w:val="both"/>
        <w:rPr>
          <w:szCs w:val="24"/>
          <w:lang w:val="bg-BG"/>
        </w:rPr>
      </w:pPr>
    </w:p>
    <w:p w14:paraId="5D4BE288" w14:textId="77777777" w:rsidR="00FF09C2" w:rsidRPr="008277DD" w:rsidRDefault="00666643" w:rsidP="00D813A7">
      <w:pPr>
        <w:pStyle w:val="Text1"/>
        <w:spacing w:after="0"/>
        <w:ind w:left="567" w:hanging="567"/>
        <w:jc w:val="both"/>
        <w:rPr>
          <w:szCs w:val="24"/>
          <w:lang w:val="en-US"/>
        </w:rPr>
      </w:pPr>
      <w:r>
        <w:rPr>
          <w:szCs w:val="24"/>
          <w:lang w:val="bg-BG"/>
        </w:rPr>
        <w:t>5</w:t>
      </w:r>
      <w:r w:rsidR="00FF09C2" w:rsidRPr="008277DD">
        <w:rPr>
          <w:szCs w:val="24"/>
          <w:lang w:val="bg-BG"/>
        </w:rPr>
        <w:t xml:space="preserve">.6. Финансовите корекции се </w:t>
      </w:r>
      <w:r w:rsidR="00D66D77">
        <w:rPr>
          <w:szCs w:val="24"/>
          <w:lang w:val="bg-BG"/>
        </w:rPr>
        <w:t>извършват</w:t>
      </w:r>
      <w:r w:rsidR="00D66D77" w:rsidRPr="008277DD">
        <w:rPr>
          <w:szCs w:val="24"/>
          <w:lang w:val="bg-BG"/>
        </w:rPr>
        <w:t xml:space="preserve"> </w:t>
      </w:r>
      <w:r w:rsidR="00FF09C2" w:rsidRPr="008277DD">
        <w:rPr>
          <w:szCs w:val="24"/>
          <w:lang w:val="bg-BG"/>
        </w:rPr>
        <w:t xml:space="preserve">по реда на чл. 16 от Приложение I и в съответствие с </w:t>
      </w:r>
      <w:r w:rsidR="009E3C96" w:rsidRPr="008277DD">
        <w:rPr>
          <w:szCs w:val="24"/>
          <w:lang w:val="bg-BG"/>
        </w:rPr>
        <w:t>Закона за управление на Европейските структурни и инвестиционни фондове</w:t>
      </w:r>
      <w:r w:rsidR="00FF09C2" w:rsidRPr="008277DD">
        <w:rPr>
          <w:szCs w:val="24"/>
          <w:lang w:val="bg-BG"/>
        </w:rPr>
        <w:t>.</w:t>
      </w:r>
    </w:p>
    <w:p w14:paraId="433E70E5" w14:textId="77777777" w:rsidR="00FF09C2" w:rsidRPr="008277DD" w:rsidRDefault="00FF09C2" w:rsidP="00D813A7">
      <w:pPr>
        <w:pStyle w:val="Text1"/>
        <w:spacing w:after="0"/>
        <w:ind w:left="567" w:hanging="567"/>
        <w:jc w:val="both"/>
        <w:rPr>
          <w:szCs w:val="24"/>
          <w:lang w:val="en-US"/>
        </w:rPr>
      </w:pPr>
    </w:p>
    <w:p w14:paraId="75BDB153" w14:textId="77777777" w:rsidR="0070228F" w:rsidRDefault="00666643" w:rsidP="00D813A7">
      <w:pPr>
        <w:pStyle w:val="Text1"/>
        <w:spacing w:after="0"/>
        <w:ind w:left="567" w:hanging="567"/>
        <w:jc w:val="both"/>
        <w:rPr>
          <w:szCs w:val="24"/>
          <w:lang w:val="bg-BG"/>
        </w:rPr>
      </w:pPr>
      <w:r>
        <w:rPr>
          <w:szCs w:val="24"/>
          <w:lang w:val="bg-BG"/>
        </w:rPr>
        <w:t>5</w:t>
      </w:r>
      <w:r w:rsidR="00FF09C2" w:rsidRPr="008277DD">
        <w:rPr>
          <w:szCs w:val="24"/>
          <w:lang w:val="en-US"/>
        </w:rPr>
        <w:t>.7</w:t>
      </w:r>
      <w:r w:rsidR="00FF09C2" w:rsidRPr="008277DD">
        <w:rPr>
          <w:szCs w:val="24"/>
          <w:lang w:val="bg-BG"/>
        </w:rPr>
        <w:t>.</w:t>
      </w:r>
      <w:r w:rsidR="00FF09C2" w:rsidRPr="008277DD">
        <w:rPr>
          <w:szCs w:val="24"/>
          <w:lang w:val="bg-BG"/>
        </w:rPr>
        <w:tab/>
        <w:t xml:space="preserve">Бенефициентът се задължава да изпълнява дейностите по проекта в съответствие с хоризонталните политики и изискванията към тях, уредени в чл. 7,  чл. 8 и т. 5 от Приложение </w:t>
      </w:r>
      <w:r w:rsidR="00FF09C2" w:rsidRPr="008277DD">
        <w:rPr>
          <w:szCs w:val="24"/>
          <w:lang w:val="en-US"/>
        </w:rPr>
        <w:t>I</w:t>
      </w:r>
      <w:r w:rsidR="00FF09C2" w:rsidRPr="008277DD">
        <w:rPr>
          <w:szCs w:val="24"/>
          <w:lang w:val="bg-BG"/>
        </w:rPr>
        <w:t xml:space="preserve"> към Регламент 1303/2013 г.</w:t>
      </w:r>
    </w:p>
    <w:p w14:paraId="45CEC6CE" w14:textId="77777777" w:rsidR="0070228F" w:rsidRDefault="0070228F" w:rsidP="00D813A7">
      <w:pPr>
        <w:pStyle w:val="Text1"/>
        <w:spacing w:after="0"/>
        <w:ind w:left="567" w:hanging="567"/>
        <w:jc w:val="both"/>
        <w:rPr>
          <w:szCs w:val="24"/>
          <w:lang w:val="bg-BG"/>
        </w:rPr>
      </w:pPr>
    </w:p>
    <w:p w14:paraId="4D7DD3D6" w14:textId="31D71764" w:rsidR="00FF09C2" w:rsidRPr="0070228F" w:rsidRDefault="0070228F" w:rsidP="00D813A7">
      <w:pPr>
        <w:pStyle w:val="Text1"/>
        <w:spacing w:after="0"/>
        <w:ind w:left="567" w:hanging="567"/>
        <w:jc w:val="both"/>
        <w:rPr>
          <w:b/>
          <w:szCs w:val="24"/>
          <w:lang w:val="en-US"/>
        </w:rPr>
      </w:pPr>
      <w:r>
        <w:rPr>
          <w:szCs w:val="24"/>
          <w:lang w:val="bg-BG"/>
        </w:rPr>
        <w:t xml:space="preserve">5.8. </w:t>
      </w:r>
      <w:r>
        <w:rPr>
          <w:szCs w:val="24"/>
          <w:lang w:val="bg-BG"/>
        </w:rPr>
        <w:tab/>
        <w:t xml:space="preserve">В случаите на прекратяване на договора по реда на чл. 11.1 от Приложение </w:t>
      </w:r>
      <w:r>
        <w:rPr>
          <w:szCs w:val="24"/>
          <w:lang w:val="en-US"/>
        </w:rPr>
        <w:t>I</w:t>
      </w:r>
      <w:r w:rsidR="005B611C">
        <w:rPr>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w:t>
      </w:r>
      <w:r w:rsidR="005A2389">
        <w:rPr>
          <w:szCs w:val="24"/>
          <w:lang w:val="bg-BG"/>
        </w:rPr>
        <w:t>, размера на дължимите от бенефициента средства</w:t>
      </w:r>
      <w:r w:rsidR="005B611C">
        <w:rPr>
          <w:szCs w:val="24"/>
          <w:lang w:val="bg-BG"/>
        </w:rPr>
        <w:t xml:space="preserve">, </w:t>
      </w:r>
      <w:r w:rsidR="005B611C" w:rsidRPr="002127FD">
        <w:rPr>
          <w:szCs w:val="24"/>
          <w:lang w:val="bg-BG"/>
        </w:rPr>
        <w:t xml:space="preserve">включително и по отношение </w:t>
      </w:r>
      <w:r w:rsidR="005B611C">
        <w:rPr>
          <w:szCs w:val="24"/>
          <w:lang w:val="bg-BG"/>
        </w:rPr>
        <w:t>на условията за държавни помощи.</w:t>
      </w:r>
      <w:r w:rsidR="005B611C" w:rsidRPr="002127FD">
        <w:rPr>
          <w:szCs w:val="24"/>
          <w:lang w:val="bg-BG"/>
        </w:rPr>
        <w:t xml:space="preserve"> </w:t>
      </w:r>
    </w:p>
    <w:p w14:paraId="6F349FFE" w14:textId="77777777" w:rsidR="00FF09C2" w:rsidRPr="008277DD" w:rsidRDefault="00FF09C2" w:rsidP="00D813A7">
      <w:pPr>
        <w:pStyle w:val="Text1"/>
        <w:spacing w:after="0"/>
        <w:ind w:left="567" w:hanging="567"/>
        <w:jc w:val="both"/>
        <w:rPr>
          <w:b/>
          <w:szCs w:val="24"/>
          <w:lang w:val="bg-BG"/>
        </w:rPr>
      </w:pPr>
    </w:p>
    <w:p w14:paraId="50EAB8A7" w14:textId="351B31DD" w:rsidR="00FF09C2" w:rsidRPr="002D3FB6" w:rsidRDefault="00FF09C2" w:rsidP="00D813A7">
      <w:pPr>
        <w:pStyle w:val="Text1"/>
        <w:ind w:left="567" w:hanging="567"/>
        <w:jc w:val="both"/>
        <w:rPr>
          <w:b/>
          <w:szCs w:val="24"/>
          <w:lang w:val="bg-BG"/>
        </w:rPr>
      </w:pPr>
      <w:r w:rsidRPr="002D3FB6">
        <w:rPr>
          <w:b/>
          <w:szCs w:val="24"/>
          <w:lang w:val="bg-BG"/>
        </w:rPr>
        <w:t xml:space="preserve">Член </w:t>
      </w:r>
      <w:r w:rsidR="00666643" w:rsidRPr="002D3FB6">
        <w:rPr>
          <w:b/>
          <w:szCs w:val="24"/>
          <w:lang w:val="bg-BG"/>
        </w:rPr>
        <w:t>6</w:t>
      </w:r>
      <w:r w:rsidRPr="002D3FB6">
        <w:rPr>
          <w:b/>
          <w:szCs w:val="24"/>
          <w:lang w:val="bg-BG"/>
        </w:rPr>
        <w:t>. Условия, които следва да бъдат спазени с оглед съответствие на проект</w:t>
      </w:r>
      <w:r w:rsidR="002F39F3" w:rsidRPr="002D3FB6">
        <w:rPr>
          <w:b/>
          <w:szCs w:val="24"/>
          <w:lang w:val="bg-BG"/>
        </w:rPr>
        <w:t>а</w:t>
      </w:r>
      <w:r w:rsidRPr="002D3FB6">
        <w:rPr>
          <w:b/>
          <w:szCs w:val="24"/>
          <w:lang w:val="bg-BG"/>
        </w:rPr>
        <w:t xml:space="preserve"> с изискванията на раздел 2.1.1от Рамката за държавна помощ за научни изследвания, развитие и иновации (ОВ</w:t>
      </w:r>
      <w:r w:rsidR="002A6A4B" w:rsidRPr="002D3FB6">
        <w:rPr>
          <w:b/>
          <w:szCs w:val="24"/>
          <w:lang w:val="bg-BG"/>
        </w:rPr>
        <w:t xml:space="preserve"> на ЕС</w:t>
      </w:r>
      <w:r w:rsidRPr="002D3FB6">
        <w:rPr>
          <w:b/>
          <w:szCs w:val="24"/>
          <w:lang w:val="bg-BG"/>
        </w:rPr>
        <w:t>, С 198 от 27.06.2014 г.):</w:t>
      </w:r>
    </w:p>
    <w:p w14:paraId="57BAAF5D" w14:textId="77777777" w:rsidR="00FF09C2" w:rsidRPr="002D3FB6" w:rsidRDefault="008E0A35" w:rsidP="00D813A7">
      <w:pPr>
        <w:pStyle w:val="Text1"/>
        <w:ind w:left="567" w:hanging="567"/>
        <w:jc w:val="both"/>
        <w:rPr>
          <w:b/>
          <w:szCs w:val="24"/>
          <w:lang w:val="bg-BG"/>
        </w:rPr>
      </w:pPr>
      <w:r w:rsidRPr="002D3FB6">
        <w:rPr>
          <w:b/>
          <w:szCs w:val="24"/>
          <w:lang w:val="bg-BG"/>
        </w:rPr>
        <w:t>6</w:t>
      </w:r>
      <w:r w:rsidR="00FF09C2" w:rsidRPr="002D3FB6">
        <w:rPr>
          <w:b/>
          <w:szCs w:val="24"/>
          <w:lang w:val="bg-BG"/>
        </w:rPr>
        <w:t xml:space="preserve">.1. </w:t>
      </w:r>
      <w:r w:rsidR="00FF09C2" w:rsidRPr="002D3FB6">
        <w:rPr>
          <w:szCs w:val="24"/>
          <w:lang w:val="bg-BG"/>
        </w:rPr>
        <w:t>Бенефициентът се задължава да осигури, че:</w:t>
      </w:r>
    </w:p>
    <w:p w14:paraId="2FE674AD" w14:textId="77777777" w:rsidR="00FF09C2" w:rsidRPr="002D3FB6" w:rsidRDefault="00FF09C2" w:rsidP="00D813A7">
      <w:pPr>
        <w:pStyle w:val="Text1"/>
        <w:ind w:left="567" w:hanging="283"/>
        <w:jc w:val="both"/>
        <w:rPr>
          <w:b/>
          <w:szCs w:val="24"/>
          <w:lang w:val="bg-BG"/>
        </w:rPr>
      </w:pPr>
      <w:r w:rsidRPr="002D3FB6">
        <w:rPr>
          <w:b/>
          <w:szCs w:val="24"/>
          <w:lang w:val="bg-BG"/>
        </w:rPr>
        <w:t>а)</w:t>
      </w:r>
      <w:r w:rsidRPr="002D3FB6">
        <w:rPr>
          <w:szCs w:val="24"/>
          <w:lang w:val="bg-BG"/>
        </w:rPr>
        <w:t xml:space="preserve"> организацията и управлението на дейността </w:t>
      </w:r>
      <w:r w:rsidR="005A248C" w:rsidRPr="002D3FB6">
        <w:rPr>
          <w:szCs w:val="24"/>
          <w:lang w:val="bg-BG"/>
        </w:rPr>
        <w:t xml:space="preserve">на </w:t>
      </w:r>
      <w:r w:rsidRPr="002D3FB6">
        <w:rPr>
          <w:szCs w:val="24"/>
          <w:lang w:val="bg-BG"/>
        </w:rPr>
        <w:t>създадената</w:t>
      </w:r>
      <w:r w:rsidRPr="002D3FB6">
        <w:rPr>
          <w:szCs w:val="24"/>
          <w:lang w:val="en-US"/>
        </w:rPr>
        <w:t xml:space="preserve"> </w:t>
      </w:r>
      <w:r w:rsidRPr="002D3FB6">
        <w:rPr>
          <w:szCs w:val="24"/>
          <w:lang w:val="bg-BG"/>
        </w:rPr>
        <w:t xml:space="preserve">и/или модернизираната по настоящата процедура инфраструктура ще се осъществява от научна организация </w:t>
      </w:r>
      <w:r w:rsidR="00D43AD6" w:rsidRPr="002D3FB6">
        <w:rPr>
          <w:szCs w:val="24"/>
          <w:lang w:val="bg-BG"/>
        </w:rPr>
        <w:t>отговаряща на изискванията</w:t>
      </w:r>
      <w:r w:rsidRPr="002D3FB6">
        <w:rPr>
          <w:szCs w:val="24"/>
          <w:lang w:val="bg-BG"/>
        </w:rPr>
        <w:t xml:space="preserve"> на т. 15, буква </w:t>
      </w:r>
      <w:proofErr w:type="spellStart"/>
      <w:r w:rsidRPr="002D3FB6">
        <w:rPr>
          <w:szCs w:val="24"/>
          <w:lang w:val="bg-BG"/>
        </w:rPr>
        <w:t>бб</w:t>
      </w:r>
      <w:proofErr w:type="spellEnd"/>
      <w:r w:rsidRPr="002D3FB6">
        <w:t xml:space="preserve"> </w:t>
      </w:r>
      <w:r w:rsidRPr="002D3FB6">
        <w:rPr>
          <w:szCs w:val="24"/>
          <w:lang w:val="bg-BG"/>
        </w:rPr>
        <w:t>от Рамката за държавна помощ за научни изследвания, развитие и иновации (Рамката)</w:t>
      </w:r>
      <w:r w:rsidR="00D43AD6" w:rsidRPr="002D3FB6">
        <w:rPr>
          <w:szCs w:val="24"/>
          <w:lang w:val="bg-BG"/>
        </w:rPr>
        <w:t>, включително и на изискването</w:t>
      </w:r>
      <w:r w:rsidR="00D43AD6" w:rsidRPr="002D3FB6">
        <w:t xml:space="preserve"> </w:t>
      </w:r>
      <w:r w:rsidR="00D43AD6" w:rsidRPr="002D3FB6">
        <w:rPr>
          <w:szCs w:val="24"/>
          <w:lang w:val="bg-BG"/>
        </w:rPr>
        <w:t xml:space="preserve">относно </w:t>
      </w:r>
      <w:r w:rsidR="00A23E03" w:rsidRPr="002D3FB6">
        <w:rPr>
          <w:szCs w:val="24"/>
          <w:lang w:val="bg-BG"/>
        </w:rPr>
        <w:t>п</w:t>
      </w:r>
      <w:r w:rsidR="00D43AD6" w:rsidRPr="002D3FB6">
        <w:rPr>
          <w:szCs w:val="24"/>
          <w:lang w:val="bg-BG"/>
        </w:rPr>
        <w:t>редприятията, които могат да окажат решаващо влияние върху такъв субект, например в качеството на акционери или членове, да не могат да се ползват от преференциален достъп до постигнатите от него резултати</w:t>
      </w:r>
      <w:r w:rsidRPr="002D3FB6">
        <w:rPr>
          <w:szCs w:val="24"/>
          <w:lang w:val="bg-BG"/>
        </w:rPr>
        <w:t>;</w:t>
      </w:r>
    </w:p>
    <w:p w14:paraId="3716EE49" w14:textId="77777777" w:rsidR="00FF09C2" w:rsidRPr="002D3FB6" w:rsidRDefault="00FF09C2" w:rsidP="00D813A7">
      <w:pPr>
        <w:pStyle w:val="Text1"/>
        <w:ind w:left="567" w:hanging="283"/>
        <w:jc w:val="both"/>
        <w:rPr>
          <w:b/>
          <w:szCs w:val="24"/>
          <w:lang w:val="bg-BG"/>
        </w:rPr>
      </w:pPr>
      <w:r w:rsidRPr="002D3FB6">
        <w:rPr>
          <w:b/>
          <w:szCs w:val="24"/>
          <w:lang w:val="bg-BG"/>
        </w:rPr>
        <w:t>б)</w:t>
      </w:r>
      <w:r w:rsidRPr="002D3FB6">
        <w:rPr>
          <w:szCs w:val="24"/>
          <w:lang w:val="bg-BG"/>
        </w:rPr>
        <w:t xml:space="preserve"> в случай, че представлява обединение, независимо от избраната правна форма, ще осигури продължаване на дейността на обединението за срок не по-кратък от 5 г. след окончателното плащане по проекта;</w:t>
      </w:r>
    </w:p>
    <w:p w14:paraId="05C02D68" w14:textId="77777777" w:rsidR="00D43AD6" w:rsidRPr="002D3FB6" w:rsidRDefault="00FF09C2" w:rsidP="00D813A7">
      <w:pPr>
        <w:pStyle w:val="Text1"/>
        <w:ind w:left="567" w:hanging="283"/>
        <w:jc w:val="both"/>
        <w:rPr>
          <w:szCs w:val="24"/>
          <w:lang w:val="bg-BG"/>
        </w:rPr>
      </w:pPr>
      <w:r w:rsidRPr="002D3FB6">
        <w:rPr>
          <w:b/>
          <w:szCs w:val="24"/>
          <w:lang w:val="bg-BG"/>
        </w:rPr>
        <w:t xml:space="preserve">в) </w:t>
      </w:r>
      <w:r w:rsidRPr="002D3FB6">
        <w:rPr>
          <w:szCs w:val="24"/>
          <w:lang w:val="bg-BG"/>
        </w:rPr>
        <w:t xml:space="preserve">в допълнение към изискванията на чл. </w:t>
      </w:r>
      <w:r w:rsidR="00107D2D" w:rsidRPr="002D3FB6">
        <w:rPr>
          <w:szCs w:val="24"/>
          <w:lang w:val="bg-BG"/>
        </w:rPr>
        <w:t xml:space="preserve">1.8 </w:t>
      </w:r>
      <w:r w:rsidRPr="002D3FB6">
        <w:rPr>
          <w:szCs w:val="24"/>
          <w:lang w:val="bg-BG"/>
        </w:rPr>
        <w:t>от Приложение I, няма да извършва промяна в собствеността, на инфраструктурата по Приложение II</w:t>
      </w:r>
      <w:r w:rsidRPr="002D3FB6">
        <w:t xml:space="preserve"> </w:t>
      </w:r>
      <w:r w:rsidRPr="002D3FB6">
        <w:rPr>
          <w:szCs w:val="24"/>
          <w:lang w:val="bg-BG"/>
        </w:rPr>
        <w:t xml:space="preserve">и/или нейното </w:t>
      </w:r>
      <w:r w:rsidRPr="002D3FB6">
        <w:rPr>
          <w:szCs w:val="24"/>
          <w:lang w:val="bg-BG"/>
        </w:rPr>
        <w:lastRenderedPageBreak/>
        <w:t>предназначение</w:t>
      </w:r>
      <w:r w:rsidRPr="002D3FB6">
        <w:rPr>
          <w:szCs w:val="24"/>
          <w:lang w:val="en-US"/>
        </w:rPr>
        <w:t xml:space="preserve"> </w:t>
      </w:r>
      <w:r w:rsidRPr="002D3FB6">
        <w:rPr>
          <w:szCs w:val="24"/>
          <w:lang w:val="bg-BG"/>
        </w:rPr>
        <w:t xml:space="preserve">в рамките на амортизационния период на инфраструктурата, които ще доведат до несъответствие с изискванията на т. 20 от Рамката и т. 13.1 от </w:t>
      </w:r>
      <w:r w:rsidR="009F76FA" w:rsidRPr="002D3FB6">
        <w:rPr>
          <w:szCs w:val="24"/>
          <w:lang w:val="bg-BG"/>
        </w:rPr>
        <w:t xml:space="preserve">Условията </w:t>
      </w:r>
      <w:r w:rsidRPr="002D3FB6">
        <w:rPr>
          <w:szCs w:val="24"/>
          <w:lang w:val="bg-BG"/>
        </w:rPr>
        <w:t>за кандидатстване</w:t>
      </w:r>
      <w:r w:rsidR="00D43AD6" w:rsidRPr="002D3FB6">
        <w:rPr>
          <w:szCs w:val="24"/>
          <w:lang w:val="bg-BG"/>
        </w:rPr>
        <w:t>;</w:t>
      </w:r>
    </w:p>
    <w:p w14:paraId="389A9BD0" w14:textId="77777777" w:rsidR="00FF09C2" w:rsidRPr="002D3FB6" w:rsidRDefault="00D43AD6" w:rsidP="00D813A7">
      <w:pPr>
        <w:pStyle w:val="Text1"/>
        <w:ind w:left="567" w:hanging="283"/>
        <w:jc w:val="both"/>
        <w:rPr>
          <w:b/>
          <w:szCs w:val="24"/>
          <w:lang w:val="bg-BG"/>
        </w:rPr>
      </w:pPr>
      <w:r w:rsidRPr="00924BD6">
        <w:rPr>
          <w:b/>
          <w:szCs w:val="24"/>
          <w:lang w:val="bg-BG"/>
        </w:rPr>
        <w:t xml:space="preserve">г) </w:t>
      </w:r>
      <w:r w:rsidRPr="00924BD6">
        <w:rPr>
          <w:szCs w:val="24"/>
          <w:lang w:val="bg-BG"/>
        </w:rPr>
        <w:t>ще бъде спазено изискването по чл. 4.6.</w:t>
      </w:r>
    </w:p>
    <w:p w14:paraId="1E585AC6" w14:textId="77777777" w:rsidR="00FF09C2" w:rsidRPr="008277DD" w:rsidRDefault="008E0A35" w:rsidP="00D813A7">
      <w:pPr>
        <w:pStyle w:val="Text1"/>
        <w:ind w:left="567" w:hanging="567"/>
        <w:jc w:val="both"/>
        <w:rPr>
          <w:b/>
          <w:szCs w:val="24"/>
          <w:lang w:val="bg-BG"/>
        </w:rPr>
      </w:pPr>
      <w:r w:rsidRPr="002D3FB6">
        <w:rPr>
          <w:b/>
          <w:szCs w:val="24"/>
          <w:lang w:val="bg-BG"/>
        </w:rPr>
        <w:t>6</w:t>
      </w:r>
      <w:r w:rsidR="00FF09C2" w:rsidRPr="002D3FB6">
        <w:rPr>
          <w:b/>
          <w:szCs w:val="24"/>
          <w:lang w:val="bg-BG"/>
        </w:rPr>
        <w:t xml:space="preserve">.2 </w:t>
      </w:r>
      <w:r w:rsidR="00FF09C2" w:rsidRPr="002D3FB6">
        <w:rPr>
          <w:b/>
          <w:szCs w:val="24"/>
          <w:lang w:val="bg-BG"/>
        </w:rPr>
        <w:tab/>
      </w:r>
      <w:r w:rsidR="00FF09C2" w:rsidRPr="002D3FB6">
        <w:rPr>
          <w:szCs w:val="24"/>
          <w:lang w:val="bg-BG"/>
        </w:rPr>
        <w:t>Бенефициентът се задължава да осигури, че инфраструктурата по Приложение II</w:t>
      </w:r>
      <w:r w:rsidR="00FF09C2" w:rsidRPr="002D3FB6">
        <w:t xml:space="preserve"> </w:t>
      </w:r>
      <w:r w:rsidR="00FF09C2" w:rsidRPr="002D3FB6">
        <w:rPr>
          <w:szCs w:val="24"/>
          <w:lang w:val="bg-BG"/>
        </w:rPr>
        <w:t>ще бъде използвана почти изключително за нестопански дейности, които обхващат: независима научноизследователска и развойна дейност; съвместни научноизследователски и развойни дейности, при условията на ефективно сътрудничество; образование; широко разпространение</w:t>
      </w:r>
      <w:r w:rsidR="00FF09C2" w:rsidRPr="008277DD">
        <w:rPr>
          <w:szCs w:val="24"/>
          <w:lang w:val="bg-BG"/>
        </w:rPr>
        <w:t xml:space="preserve"> на резултатите от научните изследвания, при общодостъпни и недискриминационни условия; трансфер на знания, като посочените дейности се извършват съгласно условията и дефинициите, уредени в Рамката и изискванията</w:t>
      </w:r>
      <w:r w:rsidR="00FF09C2" w:rsidRPr="008277DD">
        <w:t xml:space="preserve"> </w:t>
      </w:r>
      <w:r w:rsidR="00FF09C2" w:rsidRPr="008277DD">
        <w:rPr>
          <w:szCs w:val="24"/>
          <w:lang w:val="bg-BG"/>
        </w:rPr>
        <w:t xml:space="preserve">на т. 13.1, 4) от </w:t>
      </w:r>
      <w:r w:rsidR="009F76FA" w:rsidRPr="008277DD">
        <w:rPr>
          <w:szCs w:val="24"/>
          <w:lang w:val="bg-BG"/>
        </w:rPr>
        <w:t>У</w:t>
      </w:r>
      <w:r w:rsidR="009F76FA">
        <w:rPr>
          <w:szCs w:val="24"/>
          <w:lang w:val="bg-BG"/>
        </w:rPr>
        <w:t>словията</w:t>
      </w:r>
      <w:r w:rsidR="009F76FA" w:rsidRPr="008277DD">
        <w:rPr>
          <w:szCs w:val="24"/>
          <w:lang w:val="bg-BG"/>
        </w:rPr>
        <w:t xml:space="preserve"> </w:t>
      </w:r>
      <w:r w:rsidR="00FF09C2" w:rsidRPr="008277DD">
        <w:rPr>
          <w:szCs w:val="24"/>
          <w:lang w:val="bg-BG"/>
        </w:rPr>
        <w:t>за кандидатстване.</w:t>
      </w:r>
    </w:p>
    <w:p w14:paraId="3E9F1A19" w14:textId="77777777" w:rsidR="00FF09C2" w:rsidRPr="008277DD" w:rsidRDefault="008E0A35" w:rsidP="00D813A7">
      <w:pPr>
        <w:pStyle w:val="Text1"/>
        <w:ind w:left="567" w:hanging="567"/>
        <w:jc w:val="both"/>
        <w:rPr>
          <w:b/>
          <w:szCs w:val="24"/>
          <w:lang w:val="bg-BG"/>
        </w:rPr>
      </w:pPr>
      <w:r>
        <w:rPr>
          <w:b/>
          <w:szCs w:val="24"/>
          <w:lang w:val="bg-BG"/>
        </w:rPr>
        <w:t>6</w:t>
      </w:r>
      <w:r w:rsidR="00FF09C2" w:rsidRPr="008277DD">
        <w:rPr>
          <w:b/>
          <w:szCs w:val="24"/>
          <w:lang w:val="bg-BG"/>
        </w:rPr>
        <w:t xml:space="preserve">.3. </w:t>
      </w:r>
      <w:r w:rsidR="00FF09C2" w:rsidRPr="008277DD">
        <w:rPr>
          <w:b/>
          <w:szCs w:val="24"/>
          <w:lang w:val="bg-BG"/>
        </w:rPr>
        <w:tab/>
      </w:r>
      <w:r w:rsidR="00FF09C2" w:rsidRPr="008277DD">
        <w:rPr>
          <w:szCs w:val="24"/>
          <w:lang w:val="bg-BG"/>
        </w:rPr>
        <w:t xml:space="preserve">В случай на съвместни научноизследователски и развойни дейности по чл. </w:t>
      </w:r>
      <w:r>
        <w:rPr>
          <w:szCs w:val="24"/>
          <w:lang w:val="bg-BG"/>
        </w:rPr>
        <w:t>6</w:t>
      </w:r>
      <w:r w:rsidR="00FF09C2" w:rsidRPr="008277DD">
        <w:rPr>
          <w:szCs w:val="24"/>
          <w:lang w:val="bg-BG"/>
        </w:rPr>
        <w:t>.2.</w:t>
      </w:r>
      <w:r w:rsidR="00FF09C2" w:rsidRPr="008277DD">
        <w:t xml:space="preserve"> </w:t>
      </w:r>
      <w:r w:rsidR="00FF09C2" w:rsidRPr="008277DD">
        <w:rPr>
          <w:szCs w:val="24"/>
          <w:lang w:val="bg-BG"/>
        </w:rPr>
        <w:t>в сътрудничество с предприятия, те следва да съответстват на следните условия:</w:t>
      </w:r>
    </w:p>
    <w:p w14:paraId="78B90573" w14:textId="77777777" w:rsidR="00FF09C2" w:rsidRPr="008277DD" w:rsidRDefault="008E0A35" w:rsidP="00D813A7">
      <w:pPr>
        <w:pStyle w:val="Text1"/>
        <w:ind w:left="567" w:hanging="567"/>
        <w:jc w:val="both"/>
        <w:rPr>
          <w:b/>
          <w:szCs w:val="24"/>
          <w:lang w:val="bg-BG"/>
        </w:rPr>
      </w:pPr>
      <w:r>
        <w:rPr>
          <w:b/>
          <w:szCs w:val="24"/>
          <w:lang w:val="bg-BG"/>
        </w:rPr>
        <w:t>6</w:t>
      </w:r>
      <w:r w:rsidR="00FF09C2" w:rsidRPr="008277DD">
        <w:rPr>
          <w:b/>
          <w:szCs w:val="24"/>
          <w:lang w:val="bg-BG"/>
        </w:rPr>
        <w:t xml:space="preserve">.3.1. </w:t>
      </w:r>
      <w:r w:rsidR="00FF09C2" w:rsidRPr="008277DD">
        <w:rPr>
          <w:szCs w:val="24"/>
          <w:lang w:val="bg-BG"/>
        </w:rPr>
        <w:t>Да представляват ефективно сътрудничество по смисъла на т. 15, (з) и т. 27 от Рамката.</w:t>
      </w:r>
    </w:p>
    <w:p w14:paraId="6D12FAD8" w14:textId="77777777" w:rsidR="00FF09C2" w:rsidRPr="008277DD" w:rsidRDefault="008E0A35" w:rsidP="00D813A7">
      <w:pPr>
        <w:pStyle w:val="Text1"/>
        <w:ind w:left="567" w:hanging="567"/>
        <w:jc w:val="both"/>
        <w:rPr>
          <w:b/>
          <w:szCs w:val="24"/>
          <w:lang w:val="bg-BG"/>
        </w:rPr>
      </w:pPr>
      <w:r>
        <w:rPr>
          <w:b/>
          <w:szCs w:val="24"/>
          <w:lang w:val="bg-BG"/>
        </w:rPr>
        <w:t>6</w:t>
      </w:r>
      <w:r w:rsidR="00FF09C2" w:rsidRPr="008277DD">
        <w:rPr>
          <w:b/>
          <w:szCs w:val="24"/>
          <w:lang w:val="bg-BG"/>
        </w:rPr>
        <w:t>.3.2.</w:t>
      </w:r>
      <w:r w:rsidR="00FF09C2" w:rsidRPr="008277DD">
        <w:rPr>
          <w:szCs w:val="24"/>
          <w:lang w:val="bg-BG"/>
        </w:rPr>
        <w:t xml:space="preserve"> Да бъде спазено поне едно от следните условия по т. 28, във връзка с т. 29 от Рамката за държавна помощ за научни изследвания, развитие и иновации:</w:t>
      </w:r>
    </w:p>
    <w:p w14:paraId="0C2E2A3B" w14:textId="77777777" w:rsidR="00FF09C2" w:rsidRPr="008277DD" w:rsidRDefault="00FF09C2" w:rsidP="00D813A7">
      <w:pPr>
        <w:pStyle w:val="Text1"/>
        <w:ind w:left="567"/>
        <w:jc w:val="both"/>
        <w:rPr>
          <w:b/>
          <w:szCs w:val="24"/>
          <w:lang w:val="bg-BG"/>
        </w:rPr>
      </w:pPr>
      <w:r w:rsidRPr="008277DD">
        <w:rPr>
          <w:b/>
          <w:szCs w:val="24"/>
          <w:lang w:val="bg-BG"/>
        </w:rPr>
        <w:t xml:space="preserve">а) </w:t>
      </w:r>
      <w:r w:rsidRPr="008277DD">
        <w:rPr>
          <w:szCs w:val="24"/>
          <w:lang w:val="bg-BG"/>
        </w:rPr>
        <w:t>участващите предприятия поемат в пълен размер разходите по съответния проект за НИРД</w:t>
      </w:r>
      <w:r w:rsidRPr="008277DD">
        <w:rPr>
          <w:b/>
          <w:szCs w:val="24"/>
          <w:lang w:val="bg-BG"/>
        </w:rPr>
        <w:t>, или</w:t>
      </w:r>
    </w:p>
    <w:p w14:paraId="6216D35A" w14:textId="77777777" w:rsidR="00FF09C2" w:rsidRPr="008277DD" w:rsidRDefault="00FF09C2" w:rsidP="00D813A7">
      <w:pPr>
        <w:pStyle w:val="Text1"/>
        <w:ind w:left="567"/>
        <w:jc w:val="both"/>
        <w:rPr>
          <w:b/>
          <w:szCs w:val="24"/>
          <w:lang w:val="bg-BG"/>
        </w:rPr>
      </w:pPr>
      <w:r w:rsidRPr="008277DD">
        <w:rPr>
          <w:b/>
          <w:szCs w:val="24"/>
          <w:lang w:val="bg-BG"/>
        </w:rPr>
        <w:t xml:space="preserve">б) </w:t>
      </w:r>
      <w:r w:rsidRPr="008277DD">
        <w:rPr>
          <w:szCs w:val="24"/>
          <w:lang w:val="bg-BG"/>
        </w:rPr>
        <w:t>резултатите от сътрудничеството, когато това не противоречи на съответните права върху интелектуална собственост, могат да бъдат широко разпространени и всички права върху интелектуална собственост, произтичащи от дейността на научноизследователските организации или инфраструктури, се предоставят изцяло на научноизследователските организации/инфраструктури</w:t>
      </w:r>
      <w:r w:rsidRPr="008277DD">
        <w:rPr>
          <w:b/>
          <w:szCs w:val="24"/>
          <w:lang w:val="bg-BG"/>
        </w:rPr>
        <w:t>, или</w:t>
      </w:r>
    </w:p>
    <w:p w14:paraId="20B70D32" w14:textId="77777777" w:rsidR="00FF09C2" w:rsidRPr="008277DD" w:rsidRDefault="00FF09C2" w:rsidP="00D813A7">
      <w:pPr>
        <w:pStyle w:val="Text1"/>
        <w:ind w:left="567"/>
        <w:jc w:val="both"/>
        <w:rPr>
          <w:b/>
          <w:szCs w:val="24"/>
          <w:lang w:val="bg-BG"/>
        </w:rPr>
      </w:pPr>
      <w:r w:rsidRPr="008277DD">
        <w:rPr>
          <w:b/>
          <w:szCs w:val="24"/>
          <w:lang w:val="bg-BG"/>
        </w:rPr>
        <w:t xml:space="preserve">в) </w:t>
      </w:r>
      <w:r w:rsidRPr="008277DD">
        <w:rPr>
          <w:szCs w:val="24"/>
          <w:lang w:val="bg-BG"/>
        </w:rPr>
        <w:t>всички права по интелектуална собственост, произтичащи от съответния проект за НИРД, както и свързаните с тях права на достъп, се разпределят между различните сътрудничещи си партньори по начин, който отразява адекватно техните работни пакети, вноски и съответни интереси</w:t>
      </w:r>
      <w:r w:rsidRPr="008277DD">
        <w:rPr>
          <w:b/>
          <w:szCs w:val="24"/>
          <w:lang w:val="bg-BG"/>
        </w:rPr>
        <w:t>, или</w:t>
      </w:r>
    </w:p>
    <w:p w14:paraId="2982076A" w14:textId="77777777" w:rsidR="00FF09C2" w:rsidRPr="008277DD" w:rsidRDefault="00FF09C2" w:rsidP="00D813A7">
      <w:pPr>
        <w:pStyle w:val="Text1"/>
        <w:ind w:left="567"/>
        <w:jc w:val="both"/>
        <w:rPr>
          <w:b/>
          <w:szCs w:val="24"/>
          <w:lang w:val="bg-BG"/>
        </w:rPr>
      </w:pPr>
      <w:r w:rsidRPr="008277DD">
        <w:rPr>
          <w:b/>
          <w:szCs w:val="24"/>
          <w:lang w:val="bg-BG"/>
        </w:rPr>
        <w:t xml:space="preserve">г) </w:t>
      </w:r>
      <w:r w:rsidRPr="008277DD">
        <w:rPr>
          <w:szCs w:val="24"/>
          <w:lang w:val="bg-BG"/>
        </w:rPr>
        <w:t>научноизследователските организации или инфраструктури получават възнаграждение, което съответства на пазарната цена на правата върху интелектуална собственост, произтичащи от дейността им и които са прехвърлени на участващите в сътрудничеството предприятия или за които са предоставени  права на достъп на участващите предприятия. Абсолютната стойност на размера на финансовия и нефинансовия принос, на участващите предприятия към разходите на научноизследователските организации или инфраструктури за дейностите, които са довели до съответните права върху интелектуална собственост, може да бъде приспадната от възнаграждението.</w:t>
      </w:r>
    </w:p>
    <w:p w14:paraId="7C633596" w14:textId="77777777" w:rsidR="00FF09C2" w:rsidRPr="008277DD" w:rsidRDefault="008E0A35" w:rsidP="00D813A7">
      <w:pPr>
        <w:pStyle w:val="Text1"/>
        <w:ind w:left="567" w:hanging="567"/>
        <w:jc w:val="both"/>
        <w:rPr>
          <w:b/>
          <w:szCs w:val="24"/>
          <w:lang w:val="bg-BG"/>
        </w:rPr>
      </w:pPr>
      <w:r>
        <w:rPr>
          <w:b/>
          <w:szCs w:val="24"/>
          <w:lang w:val="bg-BG"/>
        </w:rPr>
        <w:t>6</w:t>
      </w:r>
      <w:r w:rsidR="00FF09C2" w:rsidRPr="008277DD">
        <w:rPr>
          <w:b/>
          <w:szCs w:val="24"/>
          <w:lang w:val="bg-BG"/>
        </w:rPr>
        <w:t>.3.3.</w:t>
      </w:r>
      <w:r w:rsidR="00FF09C2" w:rsidRPr="008277DD">
        <w:t xml:space="preserve"> </w:t>
      </w:r>
      <w:r w:rsidR="00FF09C2" w:rsidRPr="008277DD">
        <w:rPr>
          <w:szCs w:val="24"/>
          <w:lang w:val="bg-BG"/>
        </w:rPr>
        <w:t xml:space="preserve">Полученото възнаграждение по чл. </w:t>
      </w:r>
      <w:r>
        <w:rPr>
          <w:szCs w:val="24"/>
          <w:lang w:val="bg-BG"/>
        </w:rPr>
        <w:t>6</w:t>
      </w:r>
      <w:r w:rsidR="00FF09C2" w:rsidRPr="008277DD">
        <w:rPr>
          <w:szCs w:val="24"/>
          <w:lang w:val="bg-BG"/>
        </w:rPr>
        <w:t>.3.2, буква г) ще съответства на пазарната цена на правата върху интелектуална собственост, ако то позволява на съответните научноизследователски организации или инфраструктури да получат пълната икономическа полза от тези права, когато е изпълнено някое от следните условия:</w:t>
      </w:r>
    </w:p>
    <w:p w14:paraId="050BB1A8" w14:textId="77777777" w:rsidR="00FF09C2" w:rsidRPr="008277DD" w:rsidRDefault="00FF09C2" w:rsidP="00D813A7">
      <w:pPr>
        <w:pStyle w:val="Text1"/>
        <w:ind w:left="567"/>
        <w:jc w:val="both"/>
        <w:rPr>
          <w:b/>
          <w:szCs w:val="24"/>
          <w:lang w:val="bg-BG"/>
        </w:rPr>
      </w:pPr>
      <w:r w:rsidRPr="008277DD">
        <w:rPr>
          <w:b/>
          <w:szCs w:val="24"/>
          <w:lang w:val="bg-BG"/>
        </w:rPr>
        <w:lastRenderedPageBreak/>
        <w:t>а)</w:t>
      </w:r>
      <w:r w:rsidRPr="008277DD">
        <w:rPr>
          <w:b/>
          <w:szCs w:val="24"/>
          <w:lang w:val="bg-BG"/>
        </w:rPr>
        <w:tab/>
      </w:r>
      <w:r w:rsidRPr="008277DD">
        <w:rPr>
          <w:szCs w:val="24"/>
          <w:lang w:val="bg-BG"/>
        </w:rPr>
        <w:t>размерът на възнаграждението е установено посредством открита, прозрачна и недискриминационна процедура за конкурентна продажба,</w:t>
      </w:r>
      <w:r w:rsidRPr="008277DD">
        <w:rPr>
          <w:b/>
          <w:szCs w:val="24"/>
          <w:lang w:val="bg-BG"/>
        </w:rPr>
        <w:t xml:space="preserve"> или</w:t>
      </w:r>
    </w:p>
    <w:p w14:paraId="2CAB3EBE" w14:textId="77777777" w:rsidR="00FF09C2" w:rsidRPr="008277DD" w:rsidRDefault="00FF09C2" w:rsidP="00D813A7">
      <w:pPr>
        <w:pStyle w:val="Text1"/>
        <w:ind w:left="567"/>
        <w:jc w:val="both"/>
        <w:rPr>
          <w:b/>
          <w:szCs w:val="24"/>
          <w:lang w:val="bg-BG"/>
        </w:rPr>
      </w:pPr>
      <w:r w:rsidRPr="008277DD">
        <w:rPr>
          <w:b/>
          <w:szCs w:val="24"/>
          <w:lang w:val="bg-BG"/>
        </w:rPr>
        <w:t xml:space="preserve">б)      </w:t>
      </w:r>
      <w:r w:rsidRPr="008277DD">
        <w:rPr>
          <w:szCs w:val="24"/>
          <w:lang w:val="bg-BG"/>
        </w:rPr>
        <w:t>в оценката на независим експерт се потвърждава, че размерът на компенсацията е най-малко равен на пазарната цена</w:t>
      </w:r>
      <w:r w:rsidRPr="008277DD">
        <w:rPr>
          <w:b/>
          <w:szCs w:val="24"/>
          <w:lang w:val="bg-BG"/>
        </w:rPr>
        <w:t>, или</w:t>
      </w:r>
    </w:p>
    <w:p w14:paraId="4092C827" w14:textId="77777777" w:rsidR="00FF09C2" w:rsidRPr="008277DD" w:rsidRDefault="00FF09C2" w:rsidP="00D813A7">
      <w:pPr>
        <w:pStyle w:val="Text1"/>
        <w:ind w:left="567"/>
        <w:jc w:val="both"/>
        <w:rPr>
          <w:b/>
          <w:szCs w:val="24"/>
          <w:lang w:val="bg-BG"/>
        </w:rPr>
      </w:pPr>
      <w:r w:rsidRPr="008277DD">
        <w:rPr>
          <w:b/>
          <w:szCs w:val="24"/>
          <w:lang w:val="bg-BG"/>
        </w:rPr>
        <w:t xml:space="preserve">в)      </w:t>
      </w:r>
      <w:r w:rsidRPr="008277DD">
        <w:rPr>
          <w:szCs w:val="24"/>
          <w:lang w:val="bg-BG"/>
        </w:rPr>
        <w:t>научноизследователската организация или инфраструктура, като продавач, може да докаже, че действително е договорила възнаграждението при условия, отговарящи на принципа на сделката между несвързани лица, с цел постигане на максимална икономическа полза към момента на сключване на договора, като същевременно е взела предвид своите нормативно установени цели,</w:t>
      </w:r>
      <w:r w:rsidRPr="008277DD">
        <w:rPr>
          <w:b/>
          <w:szCs w:val="24"/>
          <w:lang w:val="bg-BG"/>
        </w:rPr>
        <w:t xml:space="preserve"> или</w:t>
      </w:r>
    </w:p>
    <w:p w14:paraId="5A1564CC" w14:textId="77777777" w:rsidR="00FF09C2" w:rsidRPr="008277DD" w:rsidRDefault="00FF09C2" w:rsidP="00D813A7">
      <w:pPr>
        <w:pStyle w:val="Text1"/>
        <w:ind w:left="567"/>
        <w:jc w:val="both"/>
        <w:rPr>
          <w:b/>
          <w:szCs w:val="24"/>
          <w:lang w:val="bg-BG"/>
        </w:rPr>
      </w:pPr>
      <w:r w:rsidRPr="008277DD">
        <w:rPr>
          <w:b/>
          <w:szCs w:val="24"/>
          <w:lang w:val="bg-BG"/>
        </w:rPr>
        <w:t xml:space="preserve">г)      </w:t>
      </w:r>
      <w:r w:rsidRPr="008277DD">
        <w:rPr>
          <w:szCs w:val="24"/>
          <w:lang w:val="bg-BG"/>
        </w:rPr>
        <w:t>в случаите, в които съгласно договора за сътрудничество предприятие, участващо в сътрудничеството, има право първо на него да бъде предложено закупуването на правата върху интелектуална собственост, породени от дейността на научноизследователските организации/инфраструктури, които участват в сътрудничеството, научноизследователските организации/инфраструктури следва да имат реципрочното право да изискат икономически по-изгодни оферти от трети страни, така че предприятието, участващо в сътрудничеството, да трябва да адаптира своята оферта съответно.</w:t>
      </w:r>
    </w:p>
    <w:p w14:paraId="01C8BDC8" w14:textId="6DF7E15E" w:rsidR="002A6A4B" w:rsidRDefault="008E0A35" w:rsidP="00D813A7">
      <w:pPr>
        <w:pStyle w:val="Text1"/>
        <w:ind w:left="567" w:hanging="567"/>
        <w:jc w:val="both"/>
        <w:rPr>
          <w:szCs w:val="24"/>
          <w:lang w:val="bg-BG"/>
        </w:rPr>
      </w:pPr>
      <w:r>
        <w:rPr>
          <w:b/>
          <w:szCs w:val="24"/>
          <w:lang w:val="bg-BG"/>
        </w:rPr>
        <w:t>6</w:t>
      </w:r>
      <w:r w:rsidR="00FF09C2" w:rsidRPr="008277DD">
        <w:rPr>
          <w:b/>
          <w:szCs w:val="24"/>
          <w:lang w:val="bg-BG"/>
        </w:rPr>
        <w:t xml:space="preserve">.3.4. </w:t>
      </w:r>
      <w:r w:rsidR="00FF09C2" w:rsidRPr="008277DD">
        <w:rPr>
          <w:szCs w:val="24"/>
          <w:lang w:val="bg-BG"/>
        </w:rPr>
        <w:t xml:space="preserve">Ако нито едно от условията по чл. </w:t>
      </w:r>
      <w:r>
        <w:rPr>
          <w:szCs w:val="24"/>
          <w:lang w:val="bg-BG"/>
        </w:rPr>
        <w:t>6</w:t>
      </w:r>
      <w:r w:rsidR="00FF09C2" w:rsidRPr="008277DD">
        <w:rPr>
          <w:szCs w:val="24"/>
          <w:lang w:val="bg-BG"/>
        </w:rPr>
        <w:t xml:space="preserve">.3.2 и чл. </w:t>
      </w:r>
      <w:r>
        <w:rPr>
          <w:szCs w:val="24"/>
          <w:lang w:val="bg-BG"/>
        </w:rPr>
        <w:t>6</w:t>
      </w:r>
      <w:r w:rsidR="00FF09C2" w:rsidRPr="008277DD">
        <w:rPr>
          <w:szCs w:val="24"/>
          <w:lang w:val="bg-BG"/>
        </w:rPr>
        <w:t xml:space="preserve">.3.3 не е изпълнено, целият размер на участието на научноизследователската организация/инфраструктури  за проекта ще се счита за икономическо предимство и ще се прилагат </w:t>
      </w:r>
      <w:r w:rsidR="00E13ED2">
        <w:rPr>
          <w:szCs w:val="24"/>
          <w:lang w:val="bg-BG"/>
        </w:rPr>
        <w:t>правилата</w:t>
      </w:r>
      <w:r w:rsidR="00E13ED2" w:rsidRPr="008277DD">
        <w:rPr>
          <w:szCs w:val="24"/>
          <w:lang w:val="bg-BG"/>
        </w:rPr>
        <w:t xml:space="preserve"> </w:t>
      </w:r>
      <w:r w:rsidR="00FF09C2" w:rsidRPr="008277DD">
        <w:rPr>
          <w:szCs w:val="24"/>
          <w:lang w:val="bg-BG"/>
        </w:rPr>
        <w:t>за държавни помощи, включително и относно възстановя</w:t>
      </w:r>
      <w:r w:rsidR="00547824">
        <w:rPr>
          <w:szCs w:val="24"/>
          <w:lang w:val="bg-BG"/>
        </w:rPr>
        <w:t>ва</w:t>
      </w:r>
      <w:r w:rsidR="00FF09C2" w:rsidRPr="008277DD">
        <w:rPr>
          <w:szCs w:val="24"/>
          <w:lang w:val="bg-BG"/>
        </w:rPr>
        <w:t>нето на незаконосъобразни и несъвместими държавни помощи.</w:t>
      </w:r>
      <w:r w:rsidR="007F5DE0">
        <w:rPr>
          <w:szCs w:val="24"/>
          <w:lang w:val="bg-BG"/>
        </w:rPr>
        <w:t xml:space="preserve"> </w:t>
      </w:r>
    </w:p>
    <w:p w14:paraId="0D2542B4" w14:textId="2E94C2BF" w:rsidR="00FF09C2" w:rsidRPr="008277DD" w:rsidRDefault="008E0A35" w:rsidP="00D813A7">
      <w:pPr>
        <w:pStyle w:val="Text1"/>
        <w:ind w:left="567" w:hanging="567"/>
        <w:jc w:val="both"/>
        <w:rPr>
          <w:b/>
          <w:szCs w:val="24"/>
          <w:lang w:val="bg-BG"/>
        </w:rPr>
      </w:pPr>
      <w:r>
        <w:rPr>
          <w:b/>
          <w:szCs w:val="24"/>
          <w:lang w:val="bg-BG"/>
        </w:rPr>
        <w:t>6</w:t>
      </w:r>
      <w:r w:rsidR="00FF09C2" w:rsidRPr="008277DD">
        <w:rPr>
          <w:b/>
          <w:szCs w:val="24"/>
          <w:lang w:val="bg-BG"/>
        </w:rPr>
        <w:t xml:space="preserve">.4.  </w:t>
      </w:r>
      <w:r w:rsidR="00FF09C2" w:rsidRPr="008277DD">
        <w:rPr>
          <w:szCs w:val="24"/>
          <w:lang w:val="bg-BG"/>
        </w:rPr>
        <w:t xml:space="preserve">Бенефициентът се задължава да осигури, че не повече от 20% от общия годишен капацитет на инфраструктурата ще бъде използван за </w:t>
      </w:r>
      <w:r w:rsidR="00B31E95">
        <w:rPr>
          <w:szCs w:val="24"/>
          <w:lang w:val="bg-BG"/>
        </w:rPr>
        <w:t>стопански</w:t>
      </w:r>
      <w:r w:rsidR="00B31E95" w:rsidRPr="008277DD">
        <w:rPr>
          <w:szCs w:val="24"/>
          <w:lang w:val="bg-BG"/>
        </w:rPr>
        <w:t xml:space="preserve"> </w:t>
      </w:r>
      <w:r w:rsidR="00FF09C2" w:rsidRPr="008277DD">
        <w:rPr>
          <w:szCs w:val="24"/>
          <w:lang w:val="bg-BG"/>
        </w:rPr>
        <w:t xml:space="preserve">дейности, като например отдаването под наем на съоръжения и лаборатории на предприятия, предоставяне на услуги на предприятия или извършване на научни изследвания, възложени по договор </w:t>
      </w:r>
      <w:r w:rsidR="00BC54C2">
        <w:rPr>
          <w:szCs w:val="24"/>
          <w:lang w:val="bg-BG"/>
        </w:rPr>
        <w:t>с</w:t>
      </w:r>
      <w:r w:rsidR="00BC54C2" w:rsidRPr="008277DD">
        <w:rPr>
          <w:szCs w:val="24"/>
          <w:lang w:val="bg-BG"/>
        </w:rPr>
        <w:t xml:space="preserve"> </w:t>
      </w:r>
      <w:r w:rsidR="00FF09C2" w:rsidRPr="008277DD">
        <w:rPr>
          <w:szCs w:val="24"/>
          <w:lang w:val="bg-BG"/>
        </w:rPr>
        <w:t>предприятия и др. подобни</w:t>
      </w:r>
      <w:r w:rsidR="00E13ED2">
        <w:rPr>
          <w:szCs w:val="24"/>
          <w:lang w:val="bg-BG"/>
        </w:rPr>
        <w:t xml:space="preserve">, при спазване изискванията на </w:t>
      </w:r>
      <w:proofErr w:type="spellStart"/>
      <w:r w:rsidR="00E13ED2">
        <w:rPr>
          <w:szCs w:val="24"/>
          <w:lang w:val="bg-BG"/>
        </w:rPr>
        <w:t>пар</w:t>
      </w:r>
      <w:proofErr w:type="spellEnd"/>
      <w:r w:rsidR="00E13ED2">
        <w:rPr>
          <w:szCs w:val="24"/>
          <w:lang w:val="bg-BG"/>
        </w:rPr>
        <w:t>. 20 от Рамката за държавна помощ за научни изследвания, развитие и иновации</w:t>
      </w:r>
      <w:r w:rsidR="00FF09C2" w:rsidRPr="008277DD">
        <w:rPr>
          <w:szCs w:val="24"/>
          <w:lang w:val="bg-BG"/>
        </w:rPr>
        <w:t>.</w:t>
      </w:r>
    </w:p>
    <w:p w14:paraId="697CAAD6" w14:textId="77777777" w:rsidR="00FF09C2" w:rsidRPr="008277DD" w:rsidRDefault="008E0A35" w:rsidP="00D813A7">
      <w:pPr>
        <w:pStyle w:val="Text1"/>
        <w:ind w:left="567" w:hanging="567"/>
        <w:jc w:val="both"/>
        <w:rPr>
          <w:b/>
          <w:szCs w:val="24"/>
          <w:lang w:val="bg-BG"/>
        </w:rPr>
      </w:pPr>
      <w:r>
        <w:rPr>
          <w:b/>
          <w:szCs w:val="24"/>
          <w:lang w:val="bg-BG"/>
        </w:rPr>
        <w:t>6</w:t>
      </w:r>
      <w:r w:rsidR="00FF09C2" w:rsidRPr="008277DD">
        <w:rPr>
          <w:b/>
          <w:szCs w:val="24"/>
          <w:lang w:val="bg-BG"/>
        </w:rPr>
        <w:t>.5</w:t>
      </w:r>
      <w:r w:rsidR="00FF09C2" w:rsidRPr="008277DD">
        <w:rPr>
          <w:szCs w:val="24"/>
          <w:lang w:val="bg-BG"/>
        </w:rPr>
        <w:t xml:space="preserve">.  В случаите по чл. </w:t>
      </w:r>
      <w:r>
        <w:rPr>
          <w:szCs w:val="24"/>
          <w:lang w:val="bg-BG"/>
        </w:rPr>
        <w:t>6</w:t>
      </w:r>
      <w:r w:rsidR="00FF09C2" w:rsidRPr="008277DD">
        <w:rPr>
          <w:szCs w:val="24"/>
          <w:lang w:val="bg-BG"/>
        </w:rPr>
        <w:t>.4, когато научноизследователската инфраструктура се използва за извършване на научни изследвания</w:t>
      </w:r>
      <w:r w:rsidR="00E140A5">
        <w:rPr>
          <w:szCs w:val="24"/>
          <w:lang w:val="en-US"/>
        </w:rPr>
        <w:t xml:space="preserve"> </w:t>
      </w:r>
      <w:r w:rsidR="00E140A5">
        <w:rPr>
          <w:szCs w:val="24"/>
          <w:lang w:val="bg-BG"/>
        </w:rPr>
        <w:t>по договор с</w:t>
      </w:r>
      <w:r w:rsidR="00FF09C2" w:rsidRPr="008277DD">
        <w:rPr>
          <w:szCs w:val="24"/>
          <w:lang w:val="bg-BG"/>
        </w:rPr>
        <w:t xml:space="preserve"> </w:t>
      </w:r>
      <w:r w:rsidR="00BC54C2">
        <w:rPr>
          <w:szCs w:val="24"/>
          <w:lang w:val="bg-BG"/>
        </w:rPr>
        <w:t xml:space="preserve">предприятие </w:t>
      </w:r>
      <w:r w:rsidR="00FF09C2" w:rsidRPr="008277DD">
        <w:rPr>
          <w:szCs w:val="24"/>
          <w:lang w:val="bg-BG"/>
        </w:rPr>
        <w:t>или за предоставяне на научноизследователски услуги на предприятие, научноизследователската организация /инфраструктура следва да получи подходящо възнаграждение за своите услуги,  като следва да бъде приложено поне едно от следните условия:</w:t>
      </w:r>
    </w:p>
    <w:p w14:paraId="6EB2D475" w14:textId="77777777" w:rsidR="00FF09C2" w:rsidRPr="008277DD" w:rsidRDefault="00FF09C2" w:rsidP="00D813A7">
      <w:pPr>
        <w:pStyle w:val="Text1"/>
        <w:ind w:left="567" w:hanging="567"/>
        <w:jc w:val="both"/>
        <w:rPr>
          <w:b/>
          <w:szCs w:val="24"/>
          <w:lang w:val="bg-BG"/>
        </w:rPr>
      </w:pPr>
      <w:r w:rsidRPr="008277DD">
        <w:rPr>
          <w:b/>
          <w:szCs w:val="24"/>
          <w:lang w:val="bg-BG"/>
        </w:rPr>
        <w:t xml:space="preserve">а) </w:t>
      </w:r>
      <w:r w:rsidRPr="008277DD">
        <w:rPr>
          <w:b/>
          <w:szCs w:val="24"/>
          <w:lang w:val="bg-BG"/>
        </w:rPr>
        <w:tab/>
      </w:r>
      <w:r w:rsidRPr="008277DD">
        <w:rPr>
          <w:szCs w:val="24"/>
          <w:lang w:val="bg-BG"/>
        </w:rPr>
        <w:t>научноизследователската организация или инфраструктура предоставя своята научноизследователска услуга или услуга по силата на договор на пазарни цени</w:t>
      </w:r>
      <w:r w:rsidRPr="008277DD">
        <w:rPr>
          <w:b/>
          <w:szCs w:val="24"/>
          <w:lang w:val="bg-BG"/>
        </w:rPr>
        <w:t>, или</w:t>
      </w:r>
    </w:p>
    <w:p w14:paraId="5D8D7FAB" w14:textId="77777777" w:rsidR="00FF09C2" w:rsidRPr="008277DD" w:rsidRDefault="00FF09C2" w:rsidP="00D813A7">
      <w:pPr>
        <w:pStyle w:val="Text1"/>
        <w:ind w:left="567" w:hanging="567"/>
        <w:jc w:val="both"/>
        <w:rPr>
          <w:b/>
          <w:szCs w:val="24"/>
          <w:lang w:val="bg-BG"/>
        </w:rPr>
      </w:pPr>
      <w:r w:rsidRPr="008277DD">
        <w:rPr>
          <w:b/>
          <w:szCs w:val="24"/>
          <w:lang w:val="bg-BG"/>
        </w:rPr>
        <w:t xml:space="preserve">б) </w:t>
      </w:r>
      <w:r w:rsidRPr="008277DD">
        <w:rPr>
          <w:b/>
          <w:szCs w:val="24"/>
          <w:lang w:val="bg-BG"/>
        </w:rPr>
        <w:tab/>
      </w:r>
      <w:r w:rsidRPr="008277DD">
        <w:rPr>
          <w:szCs w:val="24"/>
          <w:lang w:val="bg-BG"/>
        </w:rPr>
        <w:t>когато не съществува пазарна цена, научноизследователската организация или инфраструктура предоставя своята научноизследователска услуга или услуга по силата на договор на цена, която:</w:t>
      </w:r>
    </w:p>
    <w:p w14:paraId="1867A402" w14:textId="77777777" w:rsidR="00FF09C2" w:rsidRPr="008277DD" w:rsidRDefault="00FF09C2" w:rsidP="00D813A7">
      <w:pPr>
        <w:pStyle w:val="Text1"/>
        <w:ind w:left="567"/>
        <w:jc w:val="both"/>
        <w:rPr>
          <w:b/>
          <w:szCs w:val="24"/>
          <w:lang w:val="bg-BG"/>
        </w:rPr>
      </w:pPr>
      <w:r w:rsidRPr="008277DD">
        <w:rPr>
          <w:b/>
          <w:szCs w:val="24"/>
          <w:lang w:val="bg-BG"/>
        </w:rPr>
        <w:t xml:space="preserve">- </w:t>
      </w:r>
      <w:r w:rsidRPr="008277DD">
        <w:rPr>
          <w:b/>
          <w:szCs w:val="24"/>
          <w:lang w:val="bg-BG"/>
        </w:rPr>
        <w:tab/>
      </w:r>
      <w:r w:rsidRPr="008277DD">
        <w:rPr>
          <w:szCs w:val="24"/>
          <w:lang w:val="bg-BG"/>
        </w:rPr>
        <w:t xml:space="preserve">отразява пълния размер на разходите за услугата и обикновено включва марж (минимална печалба), който се определя, като се вземат под внимание маржовете, </w:t>
      </w:r>
      <w:r w:rsidRPr="008277DD">
        <w:rPr>
          <w:szCs w:val="24"/>
          <w:lang w:val="bg-BG"/>
        </w:rPr>
        <w:lastRenderedPageBreak/>
        <w:t xml:space="preserve">които предприятията, действащи в сектора на съответната услуга, обикновено прилагат за въпросната услуга, </w:t>
      </w:r>
      <w:r w:rsidRPr="008277DD">
        <w:rPr>
          <w:b/>
          <w:szCs w:val="24"/>
          <w:lang w:val="bg-BG"/>
        </w:rPr>
        <w:t>или</w:t>
      </w:r>
    </w:p>
    <w:p w14:paraId="5B0B8EE2" w14:textId="77777777" w:rsidR="00FF09C2" w:rsidRPr="002D3FB6" w:rsidRDefault="00FF09C2" w:rsidP="00D813A7">
      <w:pPr>
        <w:pStyle w:val="Text1"/>
        <w:ind w:left="567"/>
        <w:jc w:val="both"/>
        <w:rPr>
          <w:b/>
          <w:szCs w:val="24"/>
          <w:lang w:val="bg-BG"/>
        </w:rPr>
      </w:pPr>
      <w:r w:rsidRPr="008277DD">
        <w:rPr>
          <w:b/>
          <w:szCs w:val="24"/>
          <w:lang w:val="bg-BG"/>
        </w:rPr>
        <w:t>-</w:t>
      </w:r>
      <w:r w:rsidRPr="008277DD">
        <w:rPr>
          <w:szCs w:val="24"/>
          <w:lang w:val="bg-BG"/>
        </w:rPr>
        <w:t xml:space="preserve"> </w:t>
      </w:r>
      <w:r w:rsidRPr="008277DD">
        <w:rPr>
          <w:szCs w:val="24"/>
          <w:lang w:val="bg-BG"/>
        </w:rPr>
        <w:tab/>
        <w:t xml:space="preserve">е резултат от преговори на принципа на сделката между несвързани лица, в които научноизследователската </w:t>
      </w:r>
      <w:r w:rsidRPr="002D3FB6">
        <w:rPr>
          <w:szCs w:val="24"/>
          <w:lang w:val="bg-BG"/>
        </w:rPr>
        <w:t>организация или инфраструктура в своята роля на доставчик на услуги преговаря с цел да получи възможно най-голяма икономическа полза в момента на сключване на договора, и покрива най-малко пределните разходи.</w:t>
      </w:r>
    </w:p>
    <w:p w14:paraId="657549BE" w14:textId="77777777" w:rsidR="00FF09C2" w:rsidRPr="002D3FB6" w:rsidRDefault="002A10E5" w:rsidP="00D813A7">
      <w:pPr>
        <w:pStyle w:val="Text1"/>
        <w:ind w:left="567" w:hanging="567"/>
        <w:jc w:val="both"/>
        <w:rPr>
          <w:b/>
          <w:szCs w:val="24"/>
          <w:lang w:val="bg-BG"/>
        </w:rPr>
      </w:pPr>
      <w:r w:rsidRPr="002D3FB6">
        <w:rPr>
          <w:b/>
          <w:szCs w:val="24"/>
          <w:lang w:val="bg-BG"/>
        </w:rPr>
        <w:t>6</w:t>
      </w:r>
      <w:r w:rsidR="00FF09C2" w:rsidRPr="002D3FB6">
        <w:rPr>
          <w:b/>
          <w:szCs w:val="24"/>
          <w:lang w:val="bg-BG"/>
        </w:rPr>
        <w:t xml:space="preserve">.6. </w:t>
      </w:r>
      <w:r w:rsidR="00FF09C2" w:rsidRPr="002D3FB6">
        <w:rPr>
          <w:szCs w:val="24"/>
          <w:lang w:val="bg-BG"/>
        </w:rPr>
        <w:t xml:space="preserve">Бенефициентът се задължава да въведе система за проследяемост, относно използването на инфраструктурата, почти изключително за дейности с нестопански характер и в съответствие с изискванията по чл. </w:t>
      </w:r>
      <w:r w:rsidR="008E0A35" w:rsidRPr="002D3FB6">
        <w:rPr>
          <w:szCs w:val="24"/>
          <w:lang w:val="bg-BG"/>
        </w:rPr>
        <w:t>6</w:t>
      </w:r>
      <w:r w:rsidR="00FF09C2" w:rsidRPr="002D3FB6">
        <w:rPr>
          <w:szCs w:val="24"/>
          <w:lang w:val="bg-BG"/>
        </w:rPr>
        <w:t xml:space="preserve">.2 – чл. </w:t>
      </w:r>
      <w:r w:rsidR="008E0A35" w:rsidRPr="002D3FB6">
        <w:rPr>
          <w:szCs w:val="24"/>
          <w:lang w:val="bg-BG"/>
        </w:rPr>
        <w:t>6</w:t>
      </w:r>
      <w:r w:rsidR="00FF09C2" w:rsidRPr="002D3FB6">
        <w:rPr>
          <w:szCs w:val="24"/>
          <w:lang w:val="bg-BG"/>
        </w:rPr>
        <w:t xml:space="preserve">.5. </w:t>
      </w:r>
      <w:r w:rsidR="006738F1" w:rsidRPr="002D3FB6">
        <w:rPr>
          <w:szCs w:val="24"/>
          <w:lang w:val="bg-BG"/>
        </w:rPr>
        <w:t>Изпълнението на посоченото задължение ще бъде проследявано в рамките на проверките по чл. 6.10</w:t>
      </w:r>
      <w:r w:rsidR="00CA7729" w:rsidRPr="002D3FB6">
        <w:rPr>
          <w:szCs w:val="24"/>
          <w:lang w:val="bg-BG"/>
        </w:rPr>
        <w:t xml:space="preserve"> и чл. 6.11</w:t>
      </w:r>
      <w:r w:rsidR="006738F1" w:rsidRPr="002D3FB6">
        <w:rPr>
          <w:szCs w:val="24"/>
          <w:lang w:val="bg-BG"/>
        </w:rPr>
        <w:t xml:space="preserve">. </w:t>
      </w:r>
    </w:p>
    <w:p w14:paraId="5F9AEF77" w14:textId="77777777" w:rsidR="00FF09C2" w:rsidRPr="002D3FB6" w:rsidRDefault="002A10E5" w:rsidP="00D813A7">
      <w:pPr>
        <w:pStyle w:val="Text1"/>
        <w:ind w:left="567" w:hanging="567"/>
        <w:jc w:val="both"/>
        <w:rPr>
          <w:b/>
          <w:szCs w:val="24"/>
          <w:lang w:val="bg-BG"/>
        </w:rPr>
      </w:pPr>
      <w:r w:rsidRPr="002D3FB6">
        <w:rPr>
          <w:b/>
          <w:szCs w:val="24"/>
          <w:lang w:val="bg-BG"/>
        </w:rPr>
        <w:t>6</w:t>
      </w:r>
      <w:r w:rsidR="00FF09C2" w:rsidRPr="002D3FB6">
        <w:rPr>
          <w:b/>
          <w:szCs w:val="24"/>
          <w:lang w:val="bg-BG"/>
        </w:rPr>
        <w:t xml:space="preserve">.7.  </w:t>
      </w:r>
      <w:r w:rsidR="00FF09C2" w:rsidRPr="002D3FB6">
        <w:rPr>
          <w:szCs w:val="24"/>
          <w:lang w:val="bg-BG"/>
        </w:rPr>
        <w:t>Бенефициентът се задължава</w:t>
      </w:r>
      <w:r w:rsidR="00FF09C2" w:rsidRPr="002D3FB6">
        <w:rPr>
          <w:b/>
          <w:szCs w:val="24"/>
          <w:lang w:val="bg-BG"/>
        </w:rPr>
        <w:t xml:space="preserve"> </w:t>
      </w:r>
      <w:r w:rsidR="00E132CF" w:rsidRPr="002D3FB6">
        <w:rPr>
          <w:szCs w:val="24"/>
          <w:lang w:val="bg-BG"/>
        </w:rPr>
        <w:t>до 31 декември на предходната</w:t>
      </w:r>
      <w:r w:rsidR="00FF09C2" w:rsidRPr="002D3FB6">
        <w:rPr>
          <w:szCs w:val="24"/>
          <w:lang w:val="bg-BG"/>
        </w:rPr>
        <w:t xml:space="preserve"> година (за първи път през годината, в която се очаква да стартира ползването на създадената/модернизираната инфраструктура) да изготви и представи на Управляващия орган, програма за научно-изследователските проекти, както и за другите дейности, които се предвижда да бъдат изпълнени през съответната година. Програмата включва информация и относно </w:t>
      </w:r>
      <w:r w:rsidR="00DC7F42">
        <w:rPr>
          <w:szCs w:val="24"/>
          <w:lang w:val="bg-BG"/>
        </w:rPr>
        <w:t>стопанския</w:t>
      </w:r>
      <w:r w:rsidR="00DC7F42" w:rsidRPr="002D3FB6">
        <w:rPr>
          <w:szCs w:val="24"/>
          <w:lang w:val="bg-BG"/>
        </w:rPr>
        <w:t xml:space="preserve"> </w:t>
      </w:r>
      <w:r w:rsidR="00FF09C2" w:rsidRPr="002D3FB6">
        <w:rPr>
          <w:szCs w:val="24"/>
          <w:lang w:val="bg-BG"/>
        </w:rPr>
        <w:t xml:space="preserve">или </w:t>
      </w:r>
      <w:r w:rsidR="00DC7F42" w:rsidRPr="002D3FB6">
        <w:rPr>
          <w:szCs w:val="24"/>
          <w:lang w:val="bg-BG"/>
        </w:rPr>
        <w:t>не</w:t>
      </w:r>
      <w:r w:rsidR="00DC7F42">
        <w:rPr>
          <w:szCs w:val="24"/>
          <w:lang w:val="bg-BG"/>
        </w:rPr>
        <w:t>стопанския</w:t>
      </w:r>
      <w:r w:rsidR="00DC7F42" w:rsidRPr="002D3FB6">
        <w:rPr>
          <w:szCs w:val="24"/>
          <w:lang w:val="bg-BG"/>
        </w:rPr>
        <w:t xml:space="preserve"> </w:t>
      </w:r>
      <w:r w:rsidR="00FF09C2" w:rsidRPr="002D3FB6">
        <w:rPr>
          <w:szCs w:val="24"/>
          <w:lang w:val="bg-BG"/>
        </w:rPr>
        <w:t xml:space="preserve">характер на съответните проекти и/или дейности, както и относно процента от капацитета на съответната инфраструктура, който ще бъде използван за </w:t>
      </w:r>
      <w:r w:rsidR="00DC7F42">
        <w:rPr>
          <w:szCs w:val="24"/>
          <w:lang w:val="bg-BG"/>
        </w:rPr>
        <w:t>стопански</w:t>
      </w:r>
      <w:r w:rsidR="00DC7F42" w:rsidRPr="002D3FB6">
        <w:rPr>
          <w:szCs w:val="24"/>
          <w:lang w:val="bg-BG"/>
        </w:rPr>
        <w:t xml:space="preserve"> </w:t>
      </w:r>
      <w:r w:rsidR="00FF09C2" w:rsidRPr="002D3FB6">
        <w:rPr>
          <w:szCs w:val="24"/>
          <w:lang w:val="bg-BG"/>
        </w:rPr>
        <w:t xml:space="preserve">или </w:t>
      </w:r>
      <w:r w:rsidR="00DC7F42" w:rsidRPr="002D3FB6">
        <w:rPr>
          <w:szCs w:val="24"/>
          <w:lang w:val="bg-BG"/>
        </w:rPr>
        <w:t>не</w:t>
      </w:r>
      <w:r w:rsidR="00DC7F42">
        <w:rPr>
          <w:szCs w:val="24"/>
          <w:lang w:val="bg-BG"/>
        </w:rPr>
        <w:t>стопански</w:t>
      </w:r>
      <w:r w:rsidR="00DC7F42" w:rsidRPr="002D3FB6">
        <w:rPr>
          <w:szCs w:val="24"/>
          <w:lang w:val="bg-BG"/>
        </w:rPr>
        <w:t xml:space="preserve"> </w:t>
      </w:r>
      <w:r w:rsidR="00FF09C2" w:rsidRPr="002D3FB6">
        <w:rPr>
          <w:szCs w:val="24"/>
          <w:lang w:val="bg-BG"/>
        </w:rPr>
        <w:t>дейности</w:t>
      </w:r>
      <w:r w:rsidR="00E05B5D" w:rsidRPr="002D3FB6">
        <w:rPr>
          <w:szCs w:val="24"/>
          <w:lang w:val="bg-BG"/>
        </w:rPr>
        <w:t xml:space="preserve"> и относно обстоятелството дали </w:t>
      </w:r>
      <w:r w:rsidR="00003874">
        <w:rPr>
          <w:szCs w:val="24"/>
          <w:lang w:val="bg-BG"/>
        </w:rPr>
        <w:t>стопанските</w:t>
      </w:r>
      <w:r w:rsidR="00003874" w:rsidRPr="002D3FB6">
        <w:rPr>
          <w:szCs w:val="24"/>
          <w:lang w:val="bg-BG"/>
        </w:rPr>
        <w:t xml:space="preserve"> </w:t>
      </w:r>
      <w:r w:rsidR="00E05B5D" w:rsidRPr="002D3FB6">
        <w:rPr>
          <w:szCs w:val="24"/>
          <w:lang w:val="bg-BG"/>
        </w:rPr>
        <w:t>дейности</w:t>
      </w:r>
      <w:r w:rsidR="00E05B5D" w:rsidRPr="002D3FB6">
        <w:t xml:space="preserve"> </w:t>
      </w:r>
      <w:r w:rsidR="00E05B5D" w:rsidRPr="002D3FB6">
        <w:rPr>
          <w:szCs w:val="24"/>
          <w:lang w:val="bg-BG"/>
        </w:rPr>
        <w:t>са свързани и необходими за функционирането на научноизследователската инфраструктура или неразривно свързани с използването й основно за нестопански дейности</w:t>
      </w:r>
      <w:r w:rsidR="00FF09C2" w:rsidRPr="002D3FB6">
        <w:rPr>
          <w:szCs w:val="24"/>
          <w:lang w:val="bg-BG"/>
        </w:rPr>
        <w:t xml:space="preserve">. </w:t>
      </w:r>
    </w:p>
    <w:p w14:paraId="55E18238" w14:textId="598DC2DE" w:rsidR="009A78DD" w:rsidRPr="00146D18" w:rsidRDefault="002A10E5" w:rsidP="007A3286">
      <w:pPr>
        <w:pStyle w:val="Text1"/>
        <w:tabs>
          <w:tab w:val="left" w:pos="851"/>
        </w:tabs>
        <w:ind w:hanging="483"/>
        <w:jc w:val="both"/>
        <w:rPr>
          <w:b/>
          <w:szCs w:val="24"/>
          <w:lang w:val="bg-BG"/>
        </w:rPr>
      </w:pPr>
      <w:r w:rsidRPr="002D3FB6">
        <w:rPr>
          <w:b/>
          <w:szCs w:val="24"/>
          <w:lang w:val="bg-BG"/>
        </w:rPr>
        <w:t>6</w:t>
      </w:r>
      <w:r w:rsidR="00FF09C2" w:rsidRPr="002D3FB6">
        <w:rPr>
          <w:b/>
          <w:szCs w:val="24"/>
          <w:lang w:val="bg-BG"/>
        </w:rPr>
        <w:t>.8</w:t>
      </w:r>
      <w:r w:rsidR="00FF09C2" w:rsidRPr="002D3FB6">
        <w:rPr>
          <w:b/>
          <w:szCs w:val="24"/>
          <w:lang w:val="bg-BG"/>
        </w:rPr>
        <w:tab/>
      </w:r>
      <w:r w:rsidR="00FF09C2" w:rsidRPr="002D3FB6">
        <w:rPr>
          <w:szCs w:val="24"/>
          <w:lang w:val="bg-BG"/>
        </w:rPr>
        <w:t xml:space="preserve">В случай, че въз основа на представената програма по чл. </w:t>
      </w:r>
      <w:r w:rsidR="008E0A35" w:rsidRPr="002D3FB6">
        <w:rPr>
          <w:szCs w:val="24"/>
          <w:lang w:val="bg-BG"/>
        </w:rPr>
        <w:t>6</w:t>
      </w:r>
      <w:r w:rsidR="00FF09C2" w:rsidRPr="002D3FB6">
        <w:rPr>
          <w:szCs w:val="24"/>
          <w:lang w:val="bg-BG"/>
        </w:rPr>
        <w:t xml:space="preserve">.7, Управляващият орган установи, че планираните стопански дейности ще надхвърлят прага от 20% от годишния капацитет на инфраструктурата, </w:t>
      </w:r>
      <w:r w:rsidR="000D1952" w:rsidRPr="002D3FB6">
        <w:rPr>
          <w:szCs w:val="24"/>
          <w:lang w:val="bg-BG"/>
        </w:rPr>
        <w:t xml:space="preserve">или не са свързани и необходими за функционирането на научноизследователската инфраструктура и </w:t>
      </w:r>
      <w:r w:rsidR="00E05B5D" w:rsidRPr="002D3FB6">
        <w:rPr>
          <w:szCs w:val="24"/>
          <w:lang w:val="bg-BG"/>
        </w:rPr>
        <w:t xml:space="preserve">не са </w:t>
      </w:r>
      <w:r w:rsidR="000D1952" w:rsidRPr="002D3FB6">
        <w:rPr>
          <w:szCs w:val="24"/>
          <w:lang w:val="bg-BG"/>
        </w:rPr>
        <w:t>неразривно свързани с използването й основно за нестопански дейности,</w:t>
      </w:r>
      <w:r w:rsidR="00086132">
        <w:rPr>
          <w:szCs w:val="24"/>
          <w:lang w:val="bg-BG"/>
        </w:rPr>
        <w:t xml:space="preserve"> </w:t>
      </w:r>
      <w:r w:rsidR="009A78DD" w:rsidRPr="00146D18">
        <w:rPr>
          <w:szCs w:val="24"/>
          <w:lang w:val="bg-BG"/>
        </w:rPr>
        <w:t>ще бъде наложена финансова корекция</w:t>
      </w:r>
      <w:r w:rsidR="003569E0">
        <w:rPr>
          <w:szCs w:val="24"/>
          <w:lang w:val="bg-BG"/>
        </w:rPr>
        <w:t>, определена по реда на чл. 6.13</w:t>
      </w:r>
      <w:r w:rsidR="009A78DD" w:rsidRPr="00146D18">
        <w:rPr>
          <w:szCs w:val="24"/>
          <w:lang w:val="bg-BG"/>
        </w:rPr>
        <w:t>.</w:t>
      </w:r>
    </w:p>
    <w:p w14:paraId="44A1765B" w14:textId="77777777" w:rsidR="00FF09C2" w:rsidRPr="002D3FB6" w:rsidRDefault="002A10E5" w:rsidP="00D813A7">
      <w:pPr>
        <w:pStyle w:val="Text1"/>
        <w:ind w:left="567" w:hanging="567"/>
        <w:jc w:val="both"/>
        <w:rPr>
          <w:b/>
          <w:szCs w:val="24"/>
          <w:lang w:val="bg-BG"/>
        </w:rPr>
      </w:pPr>
      <w:r w:rsidRPr="002D3FB6">
        <w:rPr>
          <w:b/>
          <w:szCs w:val="24"/>
          <w:lang w:val="bg-BG"/>
        </w:rPr>
        <w:t>6</w:t>
      </w:r>
      <w:r w:rsidR="00FF09C2" w:rsidRPr="002D3FB6">
        <w:rPr>
          <w:b/>
          <w:szCs w:val="24"/>
          <w:lang w:val="bg-BG"/>
        </w:rPr>
        <w:t xml:space="preserve">.9.  </w:t>
      </w:r>
      <w:r w:rsidR="00FF09C2" w:rsidRPr="002D3FB6">
        <w:rPr>
          <w:szCs w:val="24"/>
          <w:lang w:val="bg-BG"/>
        </w:rPr>
        <w:t xml:space="preserve">Като част от системата за проследяемост по чл. </w:t>
      </w:r>
      <w:r w:rsidR="008E0A35" w:rsidRPr="002D3FB6">
        <w:rPr>
          <w:szCs w:val="24"/>
          <w:lang w:val="bg-BG"/>
        </w:rPr>
        <w:t>6</w:t>
      </w:r>
      <w:r w:rsidR="00FF09C2" w:rsidRPr="002D3FB6">
        <w:rPr>
          <w:szCs w:val="24"/>
          <w:lang w:val="bg-BG"/>
        </w:rPr>
        <w:t>.6, бенефициентът се задължава да приложи следния механизъм за документиране на нестопанския съответно стопанския характер на дейностите осъществявани чрез подпомаганата инфраструктура</w:t>
      </w:r>
      <w:r w:rsidR="001808A4" w:rsidRPr="002D3FB6">
        <w:rPr>
          <w:szCs w:val="24"/>
          <w:lang w:val="bg-BG"/>
        </w:rPr>
        <w:t>, както и дали стопанските дейности са свързани и необходими за функционирането на научноизследователската инфраструктура или неразривно свързани с използването й основно за нестопански дейности</w:t>
      </w:r>
      <w:r w:rsidR="00FF09C2" w:rsidRPr="002D3FB6">
        <w:rPr>
          <w:szCs w:val="24"/>
          <w:lang w:val="bg-BG"/>
        </w:rPr>
        <w:t>:</w:t>
      </w:r>
    </w:p>
    <w:p w14:paraId="01466C23" w14:textId="77777777" w:rsidR="00FF09C2" w:rsidRPr="008277DD" w:rsidRDefault="00FF09C2" w:rsidP="00D813A7">
      <w:pPr>
        <w:pStyle w:val="Text1"/>
        <w:ind w:left="567" w:hanging="567"/>
        <w:jc w:val="both"/>
        <w:rPr>
          <w:b/>
          <w:szCs w:val="24"/>
          <w:lang w:val="bg-BG"/>
        </w:rPr>
      </w:pPr>
      <w:r w:rsidRPr="002D3FB6">
        <w:rPr>
          <w:b/>
          <w:szCs w:val="24"/>
          <w:lang w:val="bg-BG"/>
        </w:rPr>
        <w:t xml:space="preserve">а) </w:t>
      </w:r>
      <w:r w:rsidRPr="002D3FB6">
        <w:rPr>
          <w:b/>
          <w:szCs w:val="24"/>
          <w:lang w:val="bg-BG"/>
        </w:rPr>
        <w:tab/>
      </w:r>
      <w:r w:rsidRPr="002D3FB6">
        <w:rPr>
          <w:szCs w:val="24"/>
          <w:lang w:val="bg-BG"/>
        </w:rPr>
        <w:t xml:space="preserve">Водене на седмични дневници, в които следва да бъдат записани данните за броя часове, използвани за всяка дейност (включително информация относно </w:t>
      </w:r>
      <w:r w:rsidR="00CE04E1">
        <w:rPr>
          <w:szCs w:val="24"/>
          <w:lang w:val="bg-BG"/>
        </w:rPr>
        <w:t>стопанския</w:t>
      </w:r>
      <w:r w:rsidR="00CE04E1" w:rsidRPr="002D3FB6">
        <w:rPr>
          <w:szCs w:val="24"/>
          <w:lang w:val="bg-BG"/>
        </w:rPr>
        <w:t xml:space="preserve"> </w:t>
      </w:r>
      <w:r w:rsidRPr="002D3FB6">
        <w:rPr>
          <w:szCs w:val="24"/>
          <w:lang w:val="bg-BG"/>
        </w:rPr>
        <w:t xml:space="preserve">или </w:t>
      </w:r>
      <w:r w:rsidR="00CE04E1" w:rsidRPr="002D3FB6">
        <w:rPr>
          <w:szCs w:val="24"/>
          <w:lang w:val="bg-BG"/>
        </w:rPr>
        <w:t>не</w:t>
      </w:r>
      <w:r w:rsidR="00CE04E1">
        <w:rPr>
          <w:szCs w:val="24"/>
          <w:lang w:val="bg-BG"/>
        </w:rPr>
        <w:t>стопански</w:t>
      </w:r>
      <w:r w:rsidR="00CE04E1" w:rsidRPr="002D3FB6">
        <w:rPr>
          <w:szCs w:val="24"/>
          <w:lang w:val="bg-BG"/>
        </w:rPr>
        <w:t xml:space="preserve"> </w:t>
      </w:r>
      <w:r w:rsidRPr="002D3FB6">
        <w:rPr>
          <w:szCs w:val="24"/>
          <w:lang w:val="bg-BG"/>
        </w:rPr>
        <w:t>характер на дейността). Дневниците могат да бъдат поддържани в хартиен или електронен формат. Часовете съгласно всички седмични дневници през годината следва да се сумират</w:t>
      </w:r>
      <w:r w:rsidRPr="008277DD">
        <w:rPr>
          <w:szCs w:val="24"/>
          <w:lang w:val="bg-BG"/>
        </w:rPr>
        <w:t>, за да се установи общия</w:t>
      </w:r>
      <w:r w:rsidR="00BC54C2">
        <w:rPr>
          <w:szCs w:val="24"/>
          <w:lang w:val="bg-BG"/>
        </w:rPr>
        <w:t>т</w:t>
      </w:r>
      <w:r w:rsidRPr="008277DD">
        <w:rPr>
          <w:szCs w:val="24"/>
          <w:lang w:val="bg-BG"/>
        </w:rPr>
        <w:t xml:space="preserve"> брой часове за ползване на инфраструктурата и на тази основа да се определи процент</w:t>
      </w:r>
      <w:r w:rsidR="00BC54C2">
        <w:rPr>
          <w:szCs w:val="24"/>
          <w:lang w:val="bg-BG"/>
        </w:rPr>
        <w:t>ът</w:t>
      </w:r>
      <w:r w:rsidRPr="008277DD">
        <w:rPr>
          <w:szCs w:val="24"/>
          <w:lang w:val="bg-BG"/>
        </w:rPr>
        <w:t xml:space="preserve"> за ползване на годишния капацитет на инфраструктурата за съответния вид дейност.</w:t>
      </w:r>
    </w:p>
    <w:p w14:paraId="05AF347D" w14:textId="77777777" w:rsidR="00FF09C2" w:rsidRPr="008277DD" w:rsidRDefault="00FF09C2" w:rsidP="00D813A7">
      <w:pPr>
        <w:pStyle w:val="Text1"/>
        <w:ind w:left="567" w:hanging="567"/>
        <w:jc w:val="both"/>
        <w:rPr>
          <w:b/>
          <w:szCs w:val="24"/>
          <w:lang w:val="bg-BG"/>
        </w:rPr>
      </w:pPr>
      <w:r w:rsidRPr="008277DD">
        <w:rPr>
          <w:b/>
          <w:szCs w:val="24"/>
          <w:lang w:val="bg-BG"/>
        </w:rPr>
        <w:t>б)</w:t>
      </w:r>
      <w:r w:rsidRPr="008277DD">
        <w:rPr>
          <w:b/>
          <w:szCs w:val="24"/>
          <w:lang w:val="bg-BG"/>
        </w:rPr>
        <w:tab/>
      </w:r>
      <w:r w:rsidRPr="008277DD">
        <w:rPr>
          <w:szCs w:val="24"/>
          <w:lang w:val="bg-BG"/>
        </w:rPr>
        <w:t xml:space="preserve">В съответния дневник през всяка седмица от годината следва да бъде отчетено общото време (изразяващо се в 24 часа, 7 дни), включително и почивните дни и </w:t>
      </w:r>
      <w:r w:rsidRPr="008277DD">
        <w:rPr>
          <w:szCs w:val="24"/>
          <w:lang w:val="bg-BG"/>
        </w:rPr>
        <w:lastRenderedPageBreak/>
        <w:t>другото време</w:t>
      </w:r>
      <w:r w:rsidR="00BC54C2">
        <w:rPr>
          <w:szCs w:val="24"/>
          <w:lang w:val="bg-BG"/>
        </w:rPr>
        <w:t>,</w:t>
      </w:r>
      <w:r w:rsidRPr="008277DD">
        <w:rPr>
          <w:szCs w:val="24"/>
          <w:lang w:val="bg-BG"/>
        </w:rPr>
        <w:t xml:space="preserve"> през което инфраструктурата не работи, за да се гарантира, че всички седмици са сравними и, че работното време извън стандартната работна седмица е обхванато.</w:t>
      </w:r>
    </w:p>
    <w:p w14:paraId="2D7D549D" w14:textId="77777777" w:rsidR="00FF09C2" w:rsidRPr="008277DD" w:rsidRDefault="00FF09C2" w:rsidP="00D813A7">
      <w:pPr>
        <w:pStyle w:val="Text1"/>
        <w:ind w:left="567" w:hanging="567"/>
        <w:jc w:val="both"/>
        <w:rPr>
          <w:b/>
          <w:szCs w:val="24"/>
          <w:lang w:val="bg-BG"/>
        </w:rPr>
      </w:pPr>
      <w:r w:rsidRPr="008277DD">
        <w:rPr>
          <w:b/>
          <w:szCs w:val="24"/>
          <w:lang w:val="bg-BG"/>
        </w:rPr>
        <w:t xml:space="preserve">в) </w:t>
      </w:r>
      <w:r w:rsidRPr="008277DD">
        <w:rPr>
          <w:b/>
          <w:szCs w:val="24"/>
          <w:lang w:val="bg-BG"/>
        </w:rPr>
        <w:tab/>
      </w:r>
      <w:r w:rsidRPr="008277DD">
        <w:rPr>
          <w:szCs w:val="24"/>
          <w:lang w:val="bg-BG"/>
        </w:rPr>
        <w:t>Въз основа на горното следва да бъде изчислен процент</w:t>
      </w:r>
      <w:r w:rsidR="00BC54C2">
        <w:rPr>
          <w:szCs w:val="24"/>
          <w:lang w:val="bg-BG"/>
        </w:rPr>
        <w:t>ът</w:t>
      </w:r>
      <w:r w:rsidRPr="008277DD">
        <w:rPr>
          <w:szCs w:val="24"/>
          <w:lang w:val="bg-BG"/>
        </w:rPr>
        <w:t xml:space="preserve"> от времето, използвано за всеки вид дейност (</w:t>
      </w:r>
      <w:r w:rsidR="00D23420">
        <w:rPr>
          <w:szCs w:val="24"/>
          <w:lang w:val="bg-BG"/>
        </w:rPr>
        <w:t>стопанска</w:t>
      </w:r>
      <w:r w:rsidR="00D23420" w:rsidRPr="008277DD">
        <w:rPr>
          <w:szCs w:val="24"/>
          <w:lang w:val="bg-BG"/>
        </w:rPr>
        <w:t xml:space="preserve"> </w:t>
      </w:r>
      <w:r w:rsidRPr="008277DD">
        <w:rPr>
          <w:szCs w:val="24"/>
          <w:lang w:val="bg-BG"/>
        </w:rPr>
        <w:t xml:space="preserve">или </w:t>
      </w:r>
      <w:r w:rsidR="00D23420" w:rsidRPr="008277DD">
        <w:rPr>
          <w:szCs w:val="24"/>
          <w:lang w:val="bg-BG"/>
        </w:rPr>
        <w:t>не</w:t>
      </w:r>
      <w:r w:rsidR="00D23420">
        <w:rPr>
          <w:szCs w:val="24"/>
          <w:lang w:val="bg-BG"/>
        </w:rPr>
        <w:t>стопанска</w:t>
      </w:r>
      <w:r w:rsidRPr="008277DD">
        <w:rPr>
          <w:szCs w:val="24"/>
          <w:lang w:val="bg-BG"/>
        </w:rPr>
        <w:t>) на база общия брой часове</w:t>
      </w:r>
      <w:r w:rsidRPr="008277DD">
        <w:rPr>
          <w:b/>
          <w:szCs w:val="24"/>
          <w:lang w:val="bg-BG"/>
        </w:rPr>
        <w:t>.</w:t>
      </w:r>
    </w:p>
    <w:p w14:paraId="3C23C8A9" w14:textId="77777777" w:rsidR="00FF09C2" w:rsidRPr="008277DD" w:rsidRDefault="00FF09C2" w:rsidP="00D813A7">
      <w:pPr>
        <w:pStyle w:val="Text1"/>
        <w:ind w:left="567" w:hanging="567"/>
        <w:jc w:val="both"/>
        <w:rPr>
          <w:b/>
          <w:szCs w:val="24"/>
          <w:lang w:val="bg-BG"/>
        </w:rPr>
      </w:pPr>
      <w:r w:rsidRPr="008277DD">
        <w:rPr>
          <w:b/>
          <w:szCs w:val="24"/>
          <w:lang w:val="bg-BG"/>
        </w:rPr>
        <w:t xml:space="preserve">г) </w:t>
      </w:r>
      <w:r w:rsidRPr="008277DD">
        <w:rPr>
          <w:b/>
          <w:szCs w:val="24"/>
          <w:lang w:val="bg-BG"/>
        </w:rPr>
        <w:tab/>
      </w:r>
      <w:r w:rsidRPr="008277DD">
        <w:rPr>
          <w:szCs w:val="24"/>
          <w:lang w:val="bg-BG"/>
        </w:rPr>
        <w:t>Седмичните дневници следва да включват и идентификация на потребителите на инфраструктурата, както и информация за вида и размера на осигурения достъп до инфраструктурата, включително и информация за броя часове на използване на инфраструктурата.</w:t>
      </w:r>
    </w:p>
    <w:p w14:paraId="43D5C9BB" w14:textId="77777777" w:rsidR="00FF09C2" w:rsidRPr="00B06B4F" w:rsidRDefault="00FF09C2" w:rsidP="00D813A7">
      <w:pPr>
        <w:pStyle w:val="Text1"/>
        <w:ind w:left="567" w:hanging="567"/>
        <w:jc w:val="both"/>
        <w:rPr>
          <w:b/>
          <w:szCs w:val="24"/>
          <w:lang w:val="bg-BG"/>
        </w:rPr>
      </w:pPr>
      <w:r w:rsidRPr="008277DD">
        <w:rPr>
          <w:b/>
          <w:szCs w:val="24"/>
          <w:lang w:val="bg-BG"/>
        </w:rPr>
        <w:t xml:space="preserve">д) </w:t>
      </w:r>
      <w:r w:rsidRPr="008277DD">
        <w:rPr>
          <w:b/>
          <w:szCs w:val="24"/>
          <w:lang w:val="bg-BG"/>
        </w:rPr>
        <w:tab/>
      </w:r>
      <w:r w:rsidRPr="008277DD">
        <w:rPr>
          <w:szCs w:val="24"/>
          <w:lang w:val="bg-BG"/>
        </w:rPr>
        <w:t>Образецът на дневниците следва да бъде одобрен от управителния орган на лицето</w:t>
      </w:r>
      <w:r w:rsidR="004F08C5">
        <w:rPr>
          <w:szCs w:val="24"/>
          <w:lang w:val="bg-BG"/>
        </w:rPr>
        <w:t>,</w:t>
      </w:r>
      <w:r w:rsidRPr="008277DD">
        <w:rPr>
          <w:szCs w:val="24"/>
          <w:lang w:val="bg-BG"/>
        </w:rPr>
        <w:t xml:space="preserve"> управляващо инфраструктурата</w:t>
      </w:r>
      <w:r w:rsidR="004F08C5">
        <w:rPr>
          <w:szCs w:val="24"/>
          <w:lang w:val="bg-BG"/>
        </w:rPr>
        <w:t>,</w:t>
      </w:r>
      <w:r w:rsidRPr="008277DD">
        <w:rPr>
          <w:szCs w:val="24"/>
          <w:lang w:val="bg-BG"/>
        </w:rPr>
        <w:t xml:space="preserve"> или съответно водещата организация, когато инфраструктурата не се </w:t>
      </w:r>
      <w:r w:rsidRPr="00B06B4F">
        <w:rPr>
          <w:szCs w:val="24"/>
          <w:lang w:val="bg-BG"/>
        </w:rPr>
        <w:t>управлява от юридическо лице</w:t>
      </w:r>
      <w:r w:rsidR="004F08C5" w:rsidRPr="00B06B4F">
        <w:rPr>
          <w:szCs w:val="24"/>
          <w:lang w:val="bg-BG"/>
        </w:rPr>
        <w:t>,</w:t>
      </w:r>
      <w:r w:rsidRPr="00B06B4F">
        <w:rPr>
          <w:szCs w:val="24"/>
          <w:lang w:val="bg-BG"/>
        </w:rPr>
        <w:t xml:space="preserve"> и да бъде съгласуван с Управляващия орган. </w:t>
      </w:r>
    </w:p>
    <w:p w14:paraId="7BA8F448" w14:textId="77777777" w:rsidR="00FF09C2" w:rsidRPr="008277DD" w:rsidRDefault="00FF09C2" w:rsidP="00D813A7">
      <w:pPr>
        <w:pStyle w:val="Text1"/>
        <w:ind w:left="567" w:hanging="567"/>
        <w:jc w:val="both"/>
        <w:rPr>
          <w:b/>
          <w:szCs w:val="24"/>
          <w:lang w:val="bg-BG"/>
        </w:rPr>
      </w:pPr>
      <w:r w:rsidRPr="00B06B4F">
        <w:rPr>
          <w:b/>
          <w:szCs w:val="24"/>
          <w:lang w:val="bg-BG"/>
        </w:rPr>
        <w:t>е)</w:t>
      </w:r>
      <w:r w:rsidRPr="00B06B4F">
        <w:rPr>
          <w:b/>
          <w:szCs w:val="24"/>
          <w:lang w:val="bg-BG"/>
        </w:rPr>
        <w:tab/>
      </w:r>
      <w:r w:rsidRPr="00B06B4F">
        <w:rPr>
          <w:szCs w:val="24"/>
          <w:lang w:val="bg-BG"/>
        </w:rPr>
        <w:t xml:space="preserve">Горните дневници следва да са подкрепени и да се съхраняват заедно с необходимите документи, като </w:t>
      </w:r>
      <w:r w:rsidR="00CE6755" w:rsidRPr="00B06B4F">
        <w:rPr>
          <w:szCs w:val="24"/>
          <w:lang w:val="bg-BG"/>
        </w:rPr>
        <w:t xml:space="preserve">информация за формирането на заплащането на всички служители, работещи в инфраструктурата, </w:t>
      </w:r>
      <w:r w:rsidRPr="00B06B4F">
        <w:rPr>
          <w:szCs w:val="24"/>
          <w:lang w:val="bg-BG"/>
        </w:rPr>
        <w:t>договори, фактури, дневен ред, програми, публикации, покани</w:t>
      </w:r>
      <w:r w:rsidR="00187FE6" w:rsidRPr="00B06B4F">
        <w:rPr>
          <w:szCs w:val="24"/>
          <w:lang w:val="bg-BG"/>
        </w:rPr>
        <w:t>,</w:t>
      </w:r>
      <w:r w:rsidRPr="00B06B4F">
        <w:rPr>
          <w:szCs w:val="24"/>
          <w:lang w:val="bg-BG"/>
        </w:rPr>
        <w:t xml:space="preserve"> счетоводни сметки</w:t>
      </w:r>
      <w:r w:rsidRPr="008277DD">
        <w:rPr>
          <w:szCs w:val="24"/>
          <w:lang w:val="bg-BG"/>
        </w:rPr>
        <w:t xml:space="preserve"> и записи.</w:t>
      </w:r>
    </w:p>
    <w:p w14:paraId="1BB056D5" w14:textId="77777777" w:rsidR="00FF09C2" w:rsidRPr="00B06B4F" w:rsidRDefault="002A10E5" w:rsidP="00D813A7">
      <w:pPr>
        <w:pStyle w:val="Text1"/>
        <w:ind w:left="567" w:hanging="567"/>
        <w:jc w:val="both"/>
        <w:rPr>
          <w:b/>
          <w:szCs w:val="24"/>
          <w:lang w:val="bg-BG"/>
        </w:rPr>
      </w:pPr>
      <w:r>
        <w:rPr>
          <w:b/>
          <w:szCs w:val="24"/>
          <w:lang w:val="bg-BG"/>
        </w:rPr>
        <w:t>6</w:t>
      </w:r>
      <w:r w:rsidR="00FF09C2" w:rsidRPr="008277DD">
        <w:rPr>
          <w:b/>
          <w:szCs w:val="24"/>
          <w:lang w:val="bg-BG"/>
        </w:rPr>
        <w:t>.</w:t>
      </w:r>
      <w:r w:rsidR="00FF09C2" w:rsidRPr="008277DD">
        <w:rPr>
          <w:b/>
          <w:szCs w:val="24"/>
          <w:lang w:val="en-US"/>
        </w:rPr>
        <w:t>10.</w:t>
      </w:r>
      <w:r w:rsidR="00FF09C2" w:rsidRPr="008277DD">
        <w:rPr>
          <w:b/>
          <w:szCs w:val="24"/>
          <w:lang w:val="bg-BG"/>
        </w:rPr>
        <w:tab/>
      </w:r>
      <w:r w:rsidR="00FF09C2" w:rsidRPr="008277DD">
        <w:rPr>
          <w:szCs w:val="24"/>
          <w:lang w:val="bg-BG"/>
        </w:rPr>
        <w:t xml:space="preserve">Информацията по чл. </w:t>
      </w:r>
      <w:r>
        <w:rPr>
          <w:szCs w:val="24"/>
          <w:lang w:val="bg-BG"/>
        </w:rPr>
        <w:t>6</w:t>
      </w:r>
      <w:r w:rsidR="00FF09C2" w:rsidRPr="008277DD">
        <w:rPr>
          <w:szCs w:val="24"/>
          <w:lang w:val="bg-BG"/>
        </w:rPr>
        <w:t xml:space="preserve">.9 за времето на ползване на инфраструктурата, се представя на Управляващия орган на годишна база във формата на доклад, който се представя до </w:t>
      </w:r>
      <w:r w:rsidR="007D5D11">
        <w:rPr>
          <w:szCs w:val="24"/>
          <w:lang w:val="bg-BG"/>
        </w:rPr>
        <w:t>30 април</w:t>
      </w:r>
      <w:r w:rsidR="00FF09C2" w:rsidRPr="008277DD">
        <w:rPr>
          <w:szCs w:val="24"/>
          <w:lang w:val="bg-BG"/>
        </w:rPr>
        <w:t xml:space="preserve"> </w:t>
      </w:r>
      <w:r w:rsidR="00FF09C2" w:rsidRPr="00B06B4F">
        <w:rPr>
          <w:szCs w:val="24"/>
          <w:lang w:val="bg-BG"/>
        </w:rPr>
        <w:t>на годината следваща съответната година на докладване</w:t>
      </w:r>
      <w:r w:rsidR="007D5D11" w:rsidRPr="00B06B4F">
        <w:rPr>
          <w:szCs w:val="24"/>
          <w:lang w:val="bg-BG"/>
        </w:rPr>
        <w:t xml:space="preserve"> заедно със заверено копие на представения годишен финансов отчет за съответната година</w:t>
      </w:r>
      <w:r w:rsidR="00FF09C2" w:rsidRPr="00B06B4F">
        <w:rPr>
          <w:szCs w:val="24"/>
          <w:lang w:val="bg-BG"/>
        </w:rPr>
        <w:t>.</w:t>
      </w:r>
    </w:p>
    <w:p w14:paraId="56FFF9C7" w14:textId="77777777" w:rsidR="00FF09C2" w:rsidRPr="00B06B4F" w:rsidRDefault="002A10E5" w:rsidP="00D813A7">
      <w:pPr>
        <w:pStyle w:val="Text1"/>
        <w:ind w:left="567" w:hanging="567"/>
        <w:jc w:val="both"/>
        <w:rPr>
          <w:b/>
          <w:szCs w:val="24"/>
          <w:lang w:val="bg-BG"/>
        </w:rPr>
      </w:pPr>
      <w:r w:rsidRPr="00B06B4F">
        <w:rPr>
          <w:b/>
          <w:szCs w:val="24"/>
          <w:lang w:val="bg-BG"/>
        </w:rPr>
        <w:t>6</w:t>
      </w:r>
      <w:r w:rsidR="00FF09C2" w:rsidRPr="00B06B4F">
        <w:rPr>
          <w:b/>
          <w:szCs w:val="24"/>
          <w:lang w:val="bg-BG"/>
        </w:rPr>
        <w:t xml:space="preserve">.11 </w:t>
      </w:r>
      <w:r w:rsidR="00FF09C2" w:rsidRPr="00B06B4F">
        <w:rPr>
          <w:b/>
          <w:szCs w:val="24"/>
          <w:lang w:val="bg-BG"/>
        </w:rPr>
        <w:tab/>
      </w:r>
      <w:r w:rsidR="00FF09C2" w:rsidRPr="00B06B4F">
        <w:rPr>
          <w:szCs w:val="24"/>
          <w:lang w:val="bg-BG"/>
        </w:rPr>
        <w:t xml:space="preserve">Управляващият орган </w:t>
      </w:r>
      <w:r w:rsidR="007D5D11" w:rsidRPr="00B06B4F">
        <w:rPr>
          <w:szCs w:val="24"/>
          <w:lang w:val="bg-BG"/>
        </w:rPr>
        <w:t>ще</w:t>
      </w:r>
      <w:r w:rsidR="00FF09C2" w:rsidRPr="00B06B4F">
        <w:rPr>
          <w:szCs w:val="24"/>
          <w:lang w:val="bg-BG"/>
        </w:rPr>
        <w:t xml:space="preserve"> извършва проверки на място, както и проверки на дневниците и съответните  подкрепящи документи</w:t>
      </w:r>
      <w:r w:rsidR="00CE6755" w:rsidRPr="00B06B4F">
        <w:rPr>
          <w:szCs w:val="24"/>
          <w:lang w:val="bg-BG"/>
        </w:rPr>
        <w:t>, включително на документите по чл. 6.9, буква „е“</w:t>
      </w:r>
      <w:r w:rsidR="00FF09C2" w:rsidRPr="00B06B4F">
        <w:rPr>
          <w:szCs w:val="24"/>
          <w:lang w:val="bg-BG"/>
        </w:rPr>
        <w:t xml:space="preserve"> за </w:t>
      </w:r>
      <w:r w:rsidR="00B24022" w:rsidRPr="00B06B4F">
        <w:rPr>
          <w:szCs w:val="24"/>
          <w:lang w:val="bg-BG"/>
        </w:rPr>
        <w:t xml:space="preserve">времето за </w:t>
      </w:r>
      <w:r w:rsidR="00FF09C2" w:rsidRPr="00B06B4F">
        <w:rPr>
          <w:szCs w:val="24"/>
          <w:lang w:val="bg-BG"/>
        </w:rPr>
        <w:t xml:space="preserve">използване на съответната инфраструктура при </w:t>
      </w:r>
      <w:r w:rsidR="004F08C5" w:rsidRPr="00B06B4F">
        <w:rPr>
          <w:szCs w:val="24"/>
          <w:lang w:val="bg-BG"/>
        </w:rPr>
        <w:t xml:space="preserve">наличие </w:t>
      </w:r>
      <w:r w:rsidR="00FF09C2" w:rsidRPr="00B06B4F">
        <w:rPr>
          <w:szCs w:val="24"/>
          <w:lang w:val="bg-BG"/>
        </w:rPr>
        <w:t>на съмнение относно времето за ползване на инфраструктурата за съответния вид дейност.</w:t>
      </w:r>
      <w:r w:rsidR="00B24022" w:rsidRPr="00B06B4F">
        <w:rPr>
          <w:szCs w:val="24"/>
          <w:lang w:val="bg-BG"/>
        </w:rPr>
        <w:t xml:space="preserve"> </w:t>
      </w:r>
      <w:r w:rsidR="0014568F" w:rsidRPr="00B06B4F">
        <w:rPr>
          <w:szCs w:val="24"/>
          <w:lang w:val="bg-BG"/>
        </w:rPr>
        <w:t xml:space="preserve">Проверките на място могат да бъдат планирани и извънредни. </w:t>
      </w:r>
      <w:r w:rsidR="00B24022" w:rsidRPr="00B06B4F">
        <w:rPr>
          <w:szCs w:val="24"/>
          <w:lang w:val="bg-BG"/>
        </w:rPr>
        <w:t xml:space="preserve">Проверката на място след получаване на документите по чл. </w:t>
      </w:r>
      <w:r w:rsidR="006746BC" w:rsidRPr="00B06B4F">
        <w:rPr>
          <w:szCs w:val="24"/>
          <w:lang w:val="bg-BG"/>
        </w:rPr>
        <w:t>6</w:t>
      </w:r>
      <w:r w:rsidR="00B24022" w:rsidRPr="00B06B4F">
        <w:rPr>
          <w:szCs w:val="24"/>
          <w:lang w:val="bg-BG"/>
        </w:rPr>
        <w:t>.10 е задължителна.</w:t>
      </w:r>
      <w:r w:rsidR="001808A4" w:rsidRPr="00B06B4F">
        <w:rPr>
          <w:szCs w:val="24"/>
          <w:lang w:val="bg-BG"/>
        </w:rPr>
        <w:t xml:space="preserve"> </w:t>
      </w:r>
      <w:r w:rsidR="004F08C5" w:rsidRPr="00B06B4F">
        <w:rPr>
          <w:szCs w:val="24"/>
          <w:lang w:val="bg-BG"/>
        </w:rPr>
        <w:t>Тя</w:t>
      </w:r>
      <w:r w:rsidR="001808A4" w:rsidRPr="00B06B4F">
        <w:rPr>
          <w:szCs w:val="24"/>
          <w:lang w:val="bg-BG"/>
        </w:rPr>
        <w:t xml:space="preserve"> обхваща и спазването на всички изисквания по чл. 6.1 – 6.6.</w:t>
      </w:r>
    </w:p>
    <w:p w14:paraId="351E1D50" w14:textId="369A1314" w:rsidR="00FF09C2" w:rsidRPr="00B06B4F" w:rsidRDefault="002A10E5" w:rsidP="00D813A7">
      <w:pPr>
        <w:pStyle w:val="Text1"/>
        <w:ind w:left="567" w:hanging="567"/>
        <w:jc w:val="both"/>
        <w:rPr>
          <w:b/>
          <w:szCs w:val="24"/>
          <w:lang w:val="bg-BG"/>
        </w:rPr>
      </w:pPr>
      <w:r w:rsidRPr="00B06B4F">
        <w:rPr>
          <w:b/>
          <w:szCs w:val="24"/>
          <w:lang w:val="bg-BG"/>
        </w:rPr>
        <w:t>6</w:t>
      </w:r>
      <w:r w:rsidR="00FF09C2" w:rsidRPr="00B06B4F">
        <w:rPr>
          <w:b/>
          <w:szCs w:val="24"/>
          <w:lang w:val="bg-BG"/>
        </w:rPr>
        <w:t>.12.</w:t>
      </w:r>
      <w:r w:rsidR="00FF09C2" w:rsidRPr="00B06B4F">
        <w:rPr>
          <w:b/>
          <w:szCs w:val="24"/>
          <w:lang w:val="bg-BG"/>
        </w:rPr>
        <w:tab/>
      </w:r>
      <w:r w:rsidR="00FF09C2" w:rsidRPr="00B06B4F">
        <w:rPr>
          <w:szCs w:val="24"/>
          <w:lang w:val="bg-BG"/>
        </w:rPr>
        <w:t xml:space="preserve">В случай, че при проверка на доклада по чл. </w:t>
      </w:r>
      <w:r w:rsidRPr="00B06B4F">
        <w:rPr>
          <w:szCs w:val="24"/>
          <w:lang w:val="bg-BG"/>
        </w:rPr>
        <w:t>6</w:t>
      </w:r>
      <w:r w:rsidR="00FF09C2" w:rsidRPr="00B06B4F">
        <w:rPr>
          <w:szCs w:val="24"/>
          <w:lang w:val="bg-BG"/>
        </w:rPr>
        <w:t xml:space="preserve">.10 и при проверките по чл. </w:t>
      </w:r>
      <w:r w:rsidRPr="00B06B4F">
        <w:rPr>
          <w:szCs w:val="24"/>
          <w:lang w:val="bg-BG"/>
        </w:rPr>
        <w:t>6</w:t>
      </w:r>
      <w:r w:rsidR="00FF09C2" w:rsidRPr="00B06B4F">
        <w:rPr>
          <w:szCs w:val="24"/>
          <w:lang w:val="bg-BG"/>
        </w:rPr>
        <w:t xml:space="preserve">.11 Управляващият орган установи, че ограничението за </w:t>
      </w:r>
      <w:r w:rsidR="00D23420">
        <w:rPr>
          <w:szCs w:val="24"/>
          <w:lang w:val="bg-BG"/>
        </w:rPr>
        <w:t>стопански</w:t>
      </w:r>
      <w:r w:rsidR="00D23420" w:rsidRPr="00B06B4F">
        <w:rPr>
          <w:szCs w:val="24"/>
          <w:lang w:val="bg-BG"/>
        </w:rPr>
        <w:t xml:space="preserve"> </w:t>
      </w:r>
      <w:r w:rsidR="00FF09C2" w:rsidRPr="00B06B4F">
        <w:rPr>
          <w:szCs w:val="24"/>
          <w:lang w:val="bg-BG"/>
        </w:rPr>
        <w:t xml:space="preserve">дейности до 20% от годишния капацитет на съответната инфраструктура е надхвърлено, </w:t>
      </w:r>
      <w:r w:rsidR="002C6CE0" w:rsidRPr="00B06B4F">
        <w:rPr>
          <w:szCs w:val="24"/>
          <w:lang w:val="bg-BG"/>
        </w:rPr>
        <w:t xml:space="preserve">или съответно че стопанските дейности не са свързани и необходими за функционирането на научноизследователската инфраструктура и не са неразривно свързани с използването й основно за нестопански дейности, </w:t>
      </w:r>
      <w:r w:rsidR="00B03723">
        <w:rPr>
          <w:szCs w:val="24"/>
          <w:lang w:val="bg-BG"/>
        </w:rPr>
        <w:t xml:space="preserve">или че не са спазени изискванията на чл. 6.6, </w:t>
      </w:r>
      <w:r w:rsidR="00FF09C2" w:rsidRPr="00B06B4F">
        <w:rPr>
          <w:szCs w:val="24"/>
          <w:lang w:val="bg-BG"/>
        </w:rPr>
        <w:t>управляващият орган изисква разяснения от бенефициента в определен от УО срок.</w:t>
      </w:r>
    </w:p>
    <w:p w14:paraId="5F574D9E" w14:textId="6BF956D6" w:rsidR="00C038ED" w:rsidRPr="00D03D4E" w:rsidRDefault="002A10E5" w:rsidP="003B11E6">
      <w:pPr>
        <w:pStyle w:val="Text1"/>
        <w:ind w:left="567" w:hanging="567"/>
        <w:jc w:val="both"/>
        <w:rPr>
          <w:szCs w:val="24"/>
          <w:lang w:val="bg-BG"/>
        </w:rPr>
      </w:pPr>
      <w:r w:rsidRPr="00B06B4F">
        <w:rPr>
          <w:b/>
          <w:szCs w:val="24"/>
          <w:lang w:val="bg-BG"/>
        </w:rPr>
        <w:t>6</w:t>
      </w:r>
      <w:r w:rsidR="00FF09C2" w:rsidRPr="00B06B4F">
        <w:rPr>
          <w:b/>
          <w:szCs w:val="24"/>
          <w:lang w:val="bg-BG"/>
        </w:rPr>
        <w:t>.13.</w:t>
      </w:r>
      <w:r w:rsidR="007A3286">
        <w:rPr>
          <w:b/>
          <w:szCs w:val="24"/>
          <w:lang w:val="bg-BG"/>
        </w:rPr>
        <w:t xml:space="preserve"> </w:t>
      </w:r>
      <w:r w:rsidR="00FF09C2" w:rsidRPr="00B06B4F">
        <w:rPr>
          <w:szCs w:val="24"/>
          <w:lang w:val="bg-BG"/>
        </w:rPr>
        <w:t xml:space="preserve">Ако след получаване на разясненията управляващият орган прецени, че </w:t>
      </w:r>
      <w:r w:rsidR="00344C4A" w:rsidRPr="00B06B4F">
        <w:rPr>
          <w:szCs w:val="24"/>
          <w:lang w:val="bg-BG"/>
        </w:rPr>
        <w:t xml:space="preserve">изискванията по т. 20 от Рамката </w:t>
      </w:r>
      <w:r w:rsidR="00FF09C2" w:rsidRPr="00B06B4F">
        <w:rPr>
          <w:szCs w:val="24"/>
          <w:lang w:val="bg-BG"/>
        </w:rPr>
        <w:t xml:space="preserve">не </w:t>
      </w:r>
      <w:r w:rsidR="00344C4A" w:rsidRPr="00B06B4F">
        <w:rPr>
          <w:szCs w:val="24"/>
          <w:lang w:val="bg-BG"/>
        </w:rPr>
        <w:t xml:space="preserve">са </w:t>
      </w:r>
      <w:r w:rsidR="00FF09C2" w:rsidRPr="00B06B4F">
        <w:rPr>
          <w:szCs w:val="24"/>
          <w:lang w:val="bg-BG"/>
        </w:rPr>
        <w:t>спазен</w:t>
      </w:r>
      <w:r w:rsidR="00344C4A" w:rsidRPr="00B06B4F">
        <w:rPr>
          <w:szCs w:val="24"/>
          <w:lang w:val="bg-BG"/>
        </w:rPr>
        <w:t>и</w:t>
      </w:r>
      <w:r w:rsidR="00FF09C2" w:rsidRPr="00B06B4F">
        <w:rPr>
          <w:szCs w:val="24"/>
          <w:lang w:val="bg-BG"/>
        </w:rPr>
        <w:t xml:space="preserve">, Управляващият орган ще изиска възстановяване на </w:t>
      </w:r>
      <w:r w:rsidR="00C038ED" w:rsidRPr="008277DD">
        <w:rPr>
          <w:szCs w:val="24"/>
          <w:lang w:val="bg-BG"/>
        </w:rPr>
        <w:t xml:space="preserve">публичното финансиране, </w:t>
      </w:r>
      <w:r w:rsidR="004F34F4">
        <w:rPr>
          <w:szCs w:val="24"/>
          <w:lang w:val="bg-BG"/>
        </w:rPr>
        <w:t>ведно с дължимата лихва</w:t>
      </w:r>
      <w:r w:rsidR="00C038ED" w:rsidRPr="008277DD">
        <w:rPr>
          <w:szCs w:val="24"/>
          <w:lang w:val="bg-BG"/>
        </w:rPr>
        <w:t xml:space="preserve"> </w:t>
      </w:r>
    </w:p>
    <w:p w14:paraId="33499225" w14:textId="061ED579" w:rsidR="00FF09C2" w:rsidRPr="006B1654" w:rsidRDefault="002A10E5" w:rsidP="00D813A7">
      <w:pPr>
        <w:pStyle w:val="Text1"/>
        <w:ind w:left="567" w:hanging="567"/>
        <w:jc w:val="both"/>
        <w:rPr>
          <w:b/>
          <w:szCs w:val="24"/>
          <w:lang w:val="bg-BG"/>
        </w:rPr>
      </w:pPr>
      <w:r>
        <w:rPr>
          <w:b/>
          <w:szCs w:val="24"/>
          <w:lang w:val="bg-BG"/>
        </w:rPr>
        <w:t>6</w:t>
      </w:r>
      <w:r w:rsidR="00FF09C2" w:rsidRPr="008277DD">
        <w:rPr>
          <w:b/>
          <w:szCs w:val="24"/>
          <w:lang w:val="bg-BG"/>
        </w:rPr>
        <w:t>.14</w:t>
      </w:r>
      <w:r w:rsidR="00FF09C2" w:rsidRPr="008277DD">
        <w:rPr>
          <w:szCs w:val="24"/>
          <w:lang w:val="bg-BG"/>
        </w:rPr>
        <w:t>. Бенефициентът се задължава да осигури ясно разграничаване на разходите, финансирането и приходите и отделна отчетност на стопанските и нестопанските дейности на инфраструктурата.</w:t>
      </w:r>
      <w:r w:rsidR="00FF09C2" w:rsidRPr="008277DD">
        <w:t xml:space="preserve"> </w:t>
      </w:r>
      <w:r w:rsidR="00FF09C2" w:rsidRPr="008277DD">
        <w:rPr>
          <w:szCs w:val="24"/>
          <w:lang w:val="bg-BG"/>
        </w:rPr>
        <w:t xml:space="preserve">Във връзка с посоченото бенефициентът се задължава да поддържа отделна счетоводна аналитичност, както позволяваща ясно проследяване финансирането по проекта, така и даваща възможност за </w:t>
      </w:r>
      <w:r w:rsidR="00FF09C2" w:rsidRPr="008277DD">
        <w:rPr>
          <w:szCs w:val="24"/>
          <w:lang w:val="bg-BG"/>
        </w:rPr>
        <w:lastRenderedPageBreak/>
        <w:t>разграничаване на стопанските и нестопанските дейности на научната инфраструктура</w:t>
      </w:r>
      <w:r w:rsidR="00FF09C2" w:rsidRPr="008277DD">
        <w:rPr>
          <w:szCs w:val="24"/>
          <w:lang w:val="en-US"/>
        </w:rPr>
        <w:t xml:space="preserve">, </w:t>
      </w:r>
      <w:r w:rsidR="00FF09C2" w:rsidRPr="008277DD">
        <w:rPr>
          <w:szCs w:val="24"/>
          <w:lang w:val="bg-BG"/>
        </w:rPr>
        <w:t>като преди извършване на плащания Бенефициентът представя утвърден</w:t>
      </w:r>
      <w:r w:rsidR="001C67EA">
        <w:rPr>
          <w:szCs w:val="24"/>
          <w:lang w:val="bg-BG"/>
        </w:rPr>
        <w:t>и от ръководството счетоводна политика и</w:t>
      </w:r>
      <w:r w:rsidR="00FF09C2" w:rsidRPr="008277DD">
        <w:rPr>
          <w:szCs w:val="24"/>
          <w:lang w:val="bg-BG"/>
        </w:rPr>
        <w:t xml:space="preserve"> сметкоплан с обособени </w:t>
      </w:r>
      <w:r w:rsidR="00FF09C2" w:rsidRPr="006B1654">
        <w:rPr>
          <w:szCs w:val="24"/>
          <w:lang w:val="bg-BG"/>
        </w:rPr>
        <w:t>счетоводни сметки</w:t>
      </w:r>
      <w:r w:rsidR="00611FEA">
        <w:rPr>
          <w:szCs w:val="24"/>
          <w:lang w:val="bg-BG"/>
        </w:rPr>
        <w:t xml:space="preserve"> </w:t>
      </w:r>
      <w:r w:rsidR="00611FEA">
        <w:rPr>
          <w:szCs w:val="24"/>
          <w:lang w:val="en-US"/>
        </w:rPr>
        <w:t>(</w:t>
      </w:r>
      <w:r w:rsidR="00611FEA">
        <w:rPr>
          <w:szCs w:val="24"/>
          <w:lang w:val="bg-BG"/>
        </w:rPr>
        <w:t>включително по отношение на амортизацията</w:t>
      </w:r>
      <w:r w:rsidR="00611FEA">
        <w:rPr>
          <w:szCs w:val="24"/>
          <w:lang w:val="en-US"/>
        </w:rPr>
        <w:t>)</w:t>
      </w:r>
      <w:r w:rsidR="004F08C5" w:rsidRPr="006B1654">
        <w:rPr>
          <w:szCs w:val="24"/>
          <w:lang w:val="bg-BG"/>
        </w:rPr>
        <w:t>,</w:t>
      </w:r>
      <w:r w:rsidR="00FF09C2" w:rsidRPr="006B1654">
        <w:rPr>
          <w:szCs w:val="24"/>
          <w:lang w:val="bg-BG"/>
        </w:rPr>
        <w:t xml:space="preserve"> </w:t>
      </w:r>
      <w:r w:rsidR="00070338" w:rsidRPr="006B1654">
        <w:rPr>
          <w:szCs w:val="24"/>
          <w:lang w:val="bg-BG"/>
        </w:rPr>
        <w:t>съответстващи</w:t>
      </w:r>
      <w:r w:rsidR="00FF09C2" w:rsidRPr="006B1654">
        <w:rPr>
          <w:szCs w:val="24"/>
          <w:lang w:val="bg-BG"/>
        </w:rPr>
        <w:t xml:space="preserve"> на тези изисквания</w:t>
      </w:r>
      <w:r w:rsidR="004F08C5" w:rsidRPr="006B1654">
        <w:rPr>
          <w:szCs w:val="24"/>
          <w:lang w:val="bg-BG"/>
        </w:rPr>
        <w:t>,</w:t>
      </w:r>
      <w:r w:rsidR="00FF09C2" w:rsidRPr="006B1654">
        <w:rPr>
          <w:szCs w:val="24"/>
          <w:lang w:val="bg-BG"/>
        </w:rPr>
        <w:t xml:space="preserve"> заедно с първото искане за </w:t>
      </w:r>
      <w:r w:rsidR="0070228F">
        <w:rPr>
          <w:szCs w:val="24"/>
          <w:lang w:val="bg-BG"/>
        </w:rPr>
        <w:t xml:space="preserve">междинно </w:t>
      </w:r>
      <w:r w:rsidR="00FF09C2" w:rsidRPr="006B1654">
        <w:rPr>
          <w:szCs w:val="24"/>
          <w:lang w:val="bg-BG"/>
        </w:rPr>
        <w:t>плащане към УО</w:t>
      </w:r>
      <w:r w:rsidR="004F08C5" w:rsidRPr="006B1654">
        <w:rPr>
          <w:szCs w:val="24"/>
          <w:lang w:val="bg-BG"/>
        </w:rPr>
        <w:t>.</w:t>
      </w:r>
    </w:p>
    <w:p w14:paraId="287876ED" w14:textId="77777777" w:rsidR="00FF09C2" w:rsidRPr="006B1654" w:rsidRDefault="002A10E5" w:rsidP="00D813A7">
      <w:pPr>
        <w:pStyle w:val="Text1"/>
        <w:ind w:left="567" w:hanging="567"/>
        <w:jc w:val="both"/>
        <w:rPr>
          <w:b/>
          <w:szCs w:val="24"/>
          <w:lang w:val="bg-BG"/>
        </w:rPr>
      </w:pPr>
      <w:r w:rsidRPr="006B1654">
        <w:rPr>
          <w:b/>
          <w:szCs w:val="24"/>
          <w:lang w:val="bg-BG"/>
        </w:rPr>
        <w:t>6</w:t>
      </w:r>
      <w:r w:rsidR="00FF09C2" w:rsidRPr="006B1654">
        <w:rPr>
          <w:b/>
          <w:szCs w:val="24"/>
          <w:lang w:val="bg-BG"/>
        </w:rPr>
        <w:t xml:space="preserve">.15. </w:t>
      </w:r>
      <w:r w:rsidR="00FF09C2" w:rsidRPr="006B1654">
        <w:rPr>
          <w:szCs w:val="24"/>
          <w:lang w:val="bg-BG"/>
        </w:rPr>
        <w:t xml:space="preserve">Бенефициентът се задължава да осигури реинвестирането на печалбата от дейностите по трансфер на знания в </w:t>
      </w:r>
      <w:r w:rsidR="00984607" w:rsidRPr="006B1654">
        <w:rPr>
          <w:szCs w:val="24"/>
          <w:lang w:val="bg-BG"/>
        </w:rPr>
        <w:t>не</w:t>
      </w:r>
      <w:r w:rsidR="00984607">
        <w:rPr>
          <w:szCs w:val="24"/>
          <w:lang w:val="bg-BG"/>
        </w:rPr>
        <w:t>стопанските</w:t>
      </w:r>
      <w:r w:rsidR="00984607" w:rsidRPr="006B1654">
        <w:rPr>
          <w:szCs w:val="24"/>
          <w:lang w:val="bg-BG"/>
        </w:rPr>
        <w:t xml:space="preserve"> </w:t>
      </w:r>
      <w:r w:rsidR="00FF09C2" w:rsidRPr="006B1654">
        <w:rPr>
          <w:szCs w:val="24"/>
          <w:lang w:val="bg-BG"/>
        </w:rPr>
        <w:t>дейности на инфраструктурата.</w:t>
      </w:r>
      <w:r w:rsidR="00FF09C2" w:rsidRPr="006B1654">
        <w:t xml:space="preserve"> </w:t>
      </w:r>
      <w:r w:rsidR="00A038AA" w:rsidRPr="006B1654">
        <w:rPr>
          <w:lang w:val="bg-BG"/>
        </w:rPr>
        <w:t>Изпълнението на посоченото задължение ще бъде проследявано при документалните проверки и проверките на място по чл. 6.10 и чл. 6.11.</w:t>
      </w:r>
    </w:p>
    <w:p w14:paraId="307721A3" w14:textId="08DED077" w:rsidR="00CA540D" w:rsidRPr="006B1654" w:rsidRDefault="002A10E5" w:rsidP="00B50F1E">
      <w:pPr>
        <w:pStyle w:val="Text1"/>
        <w:ind w:left="567" w:hanging="567"/>
        <w:jc w:val="both"/>
        <w:rPr>
          <w:szCs w:val="24"/>
          <w:lang w:val="bg-BG"/>
        </w:rPr>
      </w:pPr>
      <w:r w:rsidRPr="006B1654">
        <w:rPr>
          <w:b/>
          <w:szCs w:val="24"/>
          <w:lang w:val="bg-BG"/>
        </w:rPr>
        <w:t>6</w:t>
      </w:r>
      <w:r w:rsidR="00FF09C2" w:rsidRPr="006B1654">
        <w:rPr>
          <w:b/>
          <w:szCs w:val="24"/>
          <w:lang w:val="bg-BG"/>
        </w:rPr>
        <w:t xml:space="preserve">.16. </w:t>
      </w:r>
      <w:r w:rsidR="00CA540D" w:rsidRPr="006B1654">
        <w:rPr>
          <w:szCs w:val="24"/>
          <w:lang w:val="bg-BG"/>
        </w:rPr>
        <w:t xml:space="preserve">В случай на незаконосъобразна и несъвместима помощ с получател предприятие по </w:t>
      </w:r>
      <w:r w:rsidR="00076C1A" w:rsidRPr="006B1654">
        <w:rPr>
          <w:szCs w:val="24"/>
          <w:lang w:val="bg-BG"/>
        </w:rPr>
        <w:t xml:space="preserve">чл. 6.3, чл. 6.4 и чл. 6.5, </w:t>
      </w:r>
      <w:r w:rsidR="00CA540D" w:rsidRPr="006B1654">
        <w:rPr>
          <w:szCs w:val="24"/>
          <w:lang w:val="bg-BG"/>
        </w:rPr>
        <w:t xml:space="preserve">бенефициентът се задължава да осигури възстановяването на </w:t>
      </w:r>
      <w:r w:rsidR="0034235D">
        <w:rPr>
          <w:szCs w:val="24"/>
          <w:lang w:val="bg-BG"/>
        </w:rPr>
        <w:t xml:space="preserve">безвъзмездната </w:t>
      </w:r>
      <w:r w:rsidR="00CA540D" w:rsidRPr="006B1654">
        <w:rPr>
          <w:szCs w:val="24"/>
          <w:lang w:val="bg-BG"/>
        </w:rPr>
        <w:t>помощ</w:t>
      </w:r>
      <w:r w:rsidR="00A26C53" w:rsidRPr="006B1654">
        <w:rPr>
          <w:szCs w:val="24"/>
          <w:lang w:val="bg-BG"/>
        </w:rPr>
        <w:t xml:space="preserve"> от предприятието</w:t>
      </w:r>
      <w:r w:rsidR="0034235D">
        <w:rPr>
          <w:szCs w:val="24"/>
          <w:lang w:val="bg-BG"/>
        </w:rPr>
        <w:t>, ведно с дължимите лихви</w:t>
      </w:r>
      <w:r w:rsidR="00A26C53" w:rsidRPr="006B1654">
        <w:rPr>
          <w:szCs w:val="24"/>
          <w:lang w:val="bg-BG"/>
        </w:rPr>
        <w:t>.</w:t>
      </w:r>
      <w:r w:rsidR="00611FEA">
        <w:rPr>
          <w:szCs w:val="24"/>
          <w:lang w:val="bg-BG"/>
        </w:rPr>
        <w:t xml:space="preserve"> </w:t>
      </w:r>
      <w:r w:rsidR="00667F69">
        <w:rPr>
          <w:szCs w:val="24"/>
          <w:lang w:val="bg-BG"/>
        </w:rPr>
        <w:t>В противен случай УО има право да я изиска от бенефициента.</w:t>
      </w:r>
    </w:p>
    <w:p w14:paraId="65524540" w14:textId="77777777" w:rsidR="00FF09C2" w:rsidRPr="008277DD" w:rsidRDefault="00CA540D" w:rsidP="00D813A7">
      <w:pPr>
        <w:pStyle w:val="Text1"/>
        <w:ind w:left="567" w:hanging="567"/>
        <w:jc w:val="both"/>
        <w:rPr>
          <w:b/>
          <w:szCs w:val="24"/>
          <w:lang w:val="bg-BG"/>
        </w:rPr>
      </w:pPr>
      <w:r w:rsidRPr="006B1654">
        <w:rPr>
          <w:b/>
          <w:szCs w:val="24"/>
          <w:lang w:val="bg-BG"/>
        </w:rPr>
        <w:t xml:space="preserve">6.17. </w:t>
      </w:r>
      <w:r w:rsidR="005C2B31" w:rsidRPr="008277DD">
        <w:rPr>
          <w:szCs w:val="24"/>
          <w:lang w:val="bg-BG"/>
        </w:rPr>
        <w:t xml:space="preserve">При неспазване на настоящия чл. </w:t>
      </w:r>
      <w:r w:rsidR="005C2B31">
        <w:rPr>
          <w:szCs w:val="24"/>
          <w:lang w:val="bg-BG"/>
        </w:rPr>
        <w:t xml:space="preserve">6 </w:t>
      </w:r>
      <w:r w:rsidR="005C2B31" w:rsidRPr="006B1654">
        <w:rPr>
          <w:szCs w:val="24"/>
          <w:lang w:val="bg-BG"/>
        </w:rPr>
        <w:t xml:space="preserve">се извършват </w:t>
      </w:r>
      <w:r w:rsidR="005C2B31">
        <w:rPr>
          <w:szCs w:val="24"/>
          <w:lang w:val="bg-BG"/>
        </w:rPr>
        <w:t>ф</w:t>
      </w:r>
      <w:r w:rsidR="00BB3E44" w:rsidRPr="006B1654">
        <w:rPr>
          <w:szCs w:val="24"/>
          <w:lang w:val="bg-BG"/>
        </w:rPr>
        <w:t xml:space="preserve">инансови корекции </w:t>
      </w:r>
      <w:r w:rsidR="00070338" w:rsidRPr="006B1654">
        <w:rPr>
          <w:szCs w:val="24"/>
          <w:lang w:val="bg-BG"/>
        </w:rPr>
        <w:t xml:space="preserve"> </w:t>
      </w:r>
      <w:r w:rsidR="00FF09C2" w:rsidRPr="006B1654">
        <w:rPr>
          <w:szCs w:val="24"/>
          <w:lang w:val="bg-BG"/>
        </w:rPr>
        <w:t>по реда на</w:t>
      </w:r>
      <w:r w:rsidR="000C4F80" w:rsidRPr="006B1654">
        <w:t xml:space="preserve"> </w:t>
      </w:r>
      <w:r w:rsidR="000C4F80" w:rsidRPr="006B1654">
        <w:rPr>
          <w:szCs w:val="24"/>
          <w:lang w:val="bg-BG"/>
        </w:rPr>
        <w:t>чл. 16 от</w:t>
      </w:r>
      <w:r w:rsidR="00FF09C2" w:rsidRPr="006B1654">
        <w:rPr>
          <w:szCs w:val="24"/>
          <w:lang w:val="bg-BG"/>
        </w:rPr>
        <w:t xml:space="preserve"> Приложение I и чл. </w:t>
      </w:r>
      <w:r w:rsidR="002A10E5" w:rsidRPr="006B1654">
        <w:rPr>
          <w:szCs w:val="24"/>
          <w:lang w:val="bg-BG"/>
        </w:rPr>
        <w:t>5</w:t>
      </w:r>
      <w:r w:rsidR="00FF09C2" w:rsidRPr="006B1654">
        <w:rPr>
          <w:szCs w:val="24"/>
          <w:lang w:val="bg-BG"/>
        </w:rPr>
        <w:t>.6. от настоящия договор.</w:t>
      </w:r>
    </w:p>
    <w:p w14:paraId="20379CB1" w14:textId="77777777" w:rsidR="00FF09C2" w:rsidRPr="008277DD" w:rsidRDefault="002A10E5" w:rsidP="00D813A7">
      <w:pPr>
        <w:pStyle w:val="Text1"/>
        <w:ind w:left="567" w:hanging="567"/>
        <w:jc w:val="both"/>
        <w:rPr>
          <w:b/>
          <w:szCs w:val="24"/>
          <w:lang w:val="bg-BG"/>
        </w:rPr>
      </w:pPr>
      <w:r>
        <w:rPr>
          <w:b/>
          <w:szCs w:val="24"/>
          <w:lang w:val="bg-BG"/>
        </w:rPr>
        <w:t>6</w:t>
      </w:r>
      <w:r w:rsidR="00FF09C2" w:rsidRPr="008277DD">
        <w:rPr>
          <w:b/>
          <w:szCs w:val="24"/>
          <w:lang w:val="bg-BG"/>
        </w:rPr>
        <w:t>.</w:t>
      </w:r>
      <w:r w:rsidR="00CA540D" w:rsidRPr="008277DD">
        <w:rPr>
          <w:b/>
          <w:szCs w:val="24"/>
          <w:lang w:val="bg-BG"/>
        </w:rPr>
        <w:t>1</w:t>
      </w:r>
      <w:r w:rsidR="00CA540D">
        <w:rPr>
          <w:b/>
          <w:szCs w:val="24"/>
          <w:lang w:val="bg-BG"/>
        </w:rPr>
        <w:t>8</w:t>
      </w:r>
      <w:r w:rsidR="00FF09C2" w:rsidRPr="008277DD">
        <w:rPr>
          <w:b/>
          <w:szCs w:val="24"/>
          <w:lang w:val="bg-BG"/>
        </w:rPr>
        <w:t xml:space="preserve">. </w:t>
      </w:r>
      <w:r w:rsidR="00FF09C2" w:rsidRPr="008277DD">
        <w:rPr>
          <w:szCs w:val="24"/>
          <w:lang w:val="bg-BG"/>
        </w:rPr>
        <w:t>При неспазване на изискванията на настоящия договор управляващият орган може да приложи</w:t>
      </w:r>
      <w:r w:rsidR="001012C5" w:rsidRPr="008277DD">
        <w:t xml:space="preserve"> </w:t>
      </w:r>
      <w:r w:rsidR="001012C5" w:rsidRPr="008277DD">
        <w:rPr>
          <w:szCs w:val="24"/>
          <w:lang w:val="bg-BG"/>
        </w:rPr>
        <w:t>чл. 11. 2</w:t>
      </w:r>
      <w:r w:rsidR="00FF09C2" w:rsidRPr="008277DD">
        <w:rPr>
          <w:szCs w:val="24"/>
          <w:lang w:val="bg-BG"/>
        </w:rPr>
        <w:t>, буква „б“ от Приложение I.</w:t>
      </w:r>
    </w:p>
    <w:p w14:paraId="1082F01F" w14:textId="77777777" w:rsidR="00FF09C2" w:rsidRPr="008277DD" w:rsidRDefault="002A10E5" w:rsidP="00D813A7">
      <w:pPr>
        <w:pStyle w:val="Text1"/>
        <w:ind w:left="567" w:hanging="567"/>
        <w:jc w:val="both"/>
        <w:rPr>
          <w:b/>
          <w:szCs w:val="24"/>
          <w:lang w:val="bg-BG"/>
        </w:rPr>
      </w:pPr>
      <w:r>
        <w:rPr>
          <w:b/>
          <w:szCs w:val="24"/>
          <w:lang w:val="bg-BG"/>
        </w:rPr>
        <w:t>6</w:t>
      </w:r>
      <w:r w:rsidR="00FF09C2" w:rsidRPr="008277DD">
        <w:rPr>
          <w:b/>
          <w:szCs w:val="24"/>
          <w:lang w:val="bg-BG"/>
        </w:rPr>
        <w:t>.</w:t>
      </w:r>
      <w:r w:rsidR="00CA540D" w:rsidRPr="008277DD">
        <w:rPr>
          <w:b/>
          <w:szCs w:val="24"/>
          <w:lang w:val="bg-BG"/>
        </w:rPr>
        <w:t>1</w:t>
      </w:r>
      <w:r w:rsidR="00CA540D">
        <w:rPr>
          <w:b/>
          <w:szCs w:val="24"/>
          <w:lang w:val="bg-BG"/>
        </w:rPr>
        <w:t>9</w:t>
      </w:r>
      <w:r w:rsidR="00FF09C2" w:rsidRPr="008277DD">
        <w:rPr>
          <w:b/>
          <w:szCs w:val="24"/>
          <w:lang w:val="bg-BG"/>
        </w:rPr>
        <w:t xml:space="preserve">. </w:t>
      </w:r>
      <w:r w:rsidR="00FF09C2" w:rsidRPr="008277DD">
        <w:rPr>
          <w:szCs w:val="24"/>
          <w:lang w:val="bg-BG"/>
        </w:rPr>
        <w:t xml:space="preserve">Изискванията на настоящия член </w:t>
      </w:r>
      <w:r>
        <w:rPr>
          <w:szCs w:val="24"/>
          <w:lang w:val="bg-BG"/>
        </w:rPr>
        <w:t>6</w:t>
      </w:r>
      <w:r w:rsidRPr="008277DD">
        <w:rPr>
          <w:szCs w:val="24"/>
          <w:lang w:val="bg-BG"/>
        </w:rPr>
        <w:t xml:space="preserve"> </w:t>
      </w:r>
      <w:r w:rsidR="00FF09C2" w:rsidRPr="008277DD">
        <w:rPr>
          <w:szCs w:val="24"/>
          <w:lang w:val="bg-BG"/>
        </w:rPr>
        <w:t>се прилагат до края на амортизационния период на инфраструктурата/инвестицията по проекта.</w:t>
      </w:r>
    </w:p>
    <w:p w14:paraId="0A42831F" w14:textId="77777777" w:rsidR="00FF09C2" w:rsidRPr="008277DD" w:rsidRDefault="00FF09C2" w:rsidP="00D813A7">
      <w:pPr>
        <w:pStyle w:val="Text1"/>
        <w:spacing w:after="0"/>
        <w:ind w:left="567" w:hanging="567"/>
        <w:jc w:val="both"/>
        <w:rPr>
          <w:b/>
          <w:szCs w:val="24"/>
          <w:lang w:val="bg-BG"/>
        </w:rPr>
      </w:pPr>
    </w:p>
    <w:p w14:paraId="34ACF608"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2A10E5">
        <w:rPr>
          <w:b/>
          <w:szCs w:val="24"/>
          <w:lang w:val="bg-BG"/>
        </w:rPr>
        <w:t>7</w:t>
      </w:r>
      <w:r w:rsidRPr="008277DD">
        <w:rPr>
          <w:b/>
          <w:szCs w:val="24"/>
          <w:lang w:val="bg-BG"/>
        </w:rPr>
        <w:t>. Адреси за контакт</w:t>
      </w:r>
    </w:p>
    <w:p w14:paraId="6A676C77" w14:textId="77777777" w:rsidR="00FF09C2" w:rsidRPr="008277DD" w:rsidRDefault="00FF09C2" w:rsidP="00D813A7">
      <w:pPr>
        <w:jc w:val="both"/>
        <w:rPr>
          <w:szCs w:val="24"/>
          <w:lang w:val="bg-BG"/>
        </w:rPr>
      </w:pPr>
    </w:p>
    <w:p w14:paraId="1CB91016" w14:textId="77777777" w:rsidR="00FF09C2" w:rsidRPr="008277DD" w:rsidRDefault="00FF09C2" w:rsidP="00D813A7">
      <w:pPr>
        <w:pStyle w:val="BodyText2"/>
      </w:pPr>
      <w:r w:rsidRPr="008277DD">
        <w:rPr>
          <w:sz w:val="24"/>
        </w:rPr>
        <w:t>Цялата кореспонденция, свързана с настоящия договор, трябва да бъде в писмена форма, трябва да съдържа регистрационния номер и наименованието на договора и на проекта, и трябва да бъде изпращана на следните адреси:</w:t>
      </w:r>
    </w:p>
    <w:p w14:paraId="02AAE354" w14:textId="77777777" w:rsidR="00FF09C2" w:rsidRPr="008277DD" w:rsidRDefault="00FF09C2" w:rsidP="00D813A7">
      <w:pPr>
        <w:ind w:left="426" w:hanging="426"/>
        <w:jc w:val="both"/>
        <w:rPr>
          <w:szCs w:val="24"/>
          <w:lang w:val="bg-BG"/>
        </w:rPr>
      </w:pPr>
    </w:p>
    <w:p w14:paraId="70DFBDFE" w14:textId="77777777" w:rsidR="00FF09C2" w:rsidRPr="008277DD" w:rsidRDefault="00FF09C2" w:rsidP="00D813A7">
      <w:pPr>
        <w:ind w:left="426" w:hanging="426"/>
        <w:jc w:val="both"/>
        <w:rPr>
          <w:szCs w:val="24"/>
          <w:lang w:val="bg-BG"/>
        </w:rPr>
      </w:pPr>
      <w:r w:rsidRPr="008277DD">
        <w:rPr>
          <w:szCs w:val="24"/>
          <w:u w:val="single"/>
          <w:lang w:val="bg-BG"/>
        </w:rPr>
        <w:t>За Управляващия орган:</w:t>
      </w:r>
    </w:p>
    <w:p w14:paraId="5288A71F" w14:textId="77777777" w:rsidR="00FF09C2" w:rsidRPr="008277DD" w:rsidRDefault="00FF09C2" w:rsidP="00D813A7">
      <w:pPr>
        <w:ind w:left="426" w:hanging="426"/>
        <w:jc w:val="both"/>
        <w:rPr>
          <w:szCs w:val="24"/>
          <w:lang w:val="bg-BG"/>
        </w:rPr>
      </w:pPr>
    </w:p>
    <w:p w14:paraId="5F8025C1" w14:textId="77777777" w:rsidR="00FF09C2" w:rsidRPr="008277DD" w:rsidRDefault="00FF09C2" w:rsidP="00D813A7">
      <w:pPr>
        <w:rPr>
          <w:szCs w:val="24"/>
          <w:lang w:val="bg-BG"/>
        </w:rPr>
      </w:pPr>
    </w:p>
    <w:p w14:paraId="5235409E" w14:textId="77777777" w:rsidR="00FF09C2" w:rsidRPr="008277DD" w:rsidRDefault="00FF09C2" w:rsidP="00D813A7">
      <w:pPr>
        <w:rPr>
          <w:szCs w:val="24"/>
          <w:lang w:val="bg-BG"/>
        </w:rPr>
      </w:pPr>
      <w:r w:rsidRPr="008277DD">
        <w:rPr>
          <w:szCs w:val="24"/>
          <w:lang w:val="bg-BG"/>
        </w:rPr>
        <w:t>Главна дирекция „Структурни фондове и международни образователни програми“</w:t>
      </w:r>
    </w:p>
    <w:p w14:paraId="5FFCCFA1" w14:textId="77777777" w:rsidR="00FF09C2" w:rsidRPr="008277DD" w:rsidRDefault="00FF09C2" w:rsidP="00D813A7">
      <w:pPr>
        <w:jc w:val="both"/>
        <w:rPr>
          <w:szCs w:val="24"/>
          <w:lang w:val="bg-BG"/>
        </w:rPr>
      </w:pPr>
      <w:r w:rsidRPr="008277DD">
        <w:rPr>
          <w:szCs w:val="24"/>
          <w:lang w:val="bg-BG"/>
        </w:rPr>
        <w:t>бул. “Цариградско шосе” № 125, бл. 5, ет. 1</w:t>
      </w:r>
    </w:p>
    <w:p w14:paraId="00B6325A" w14:textId="77777777" w:rsidR="00FF09C2" w:rsidRPr="008277DD" w:rsidRDefault="00FF09C2" w:rsidP="00D813A7">
      <w:pPr>
        <w:jc w:val="both"/>
        <w:rPr>
          <w:szCs w:val="24"/>
          <w:lang w:val="bg-BG"/>
        </w:rPr>
      </w:pPr>
      <w:r w:rsidRPr="008277DD">
        <w:rPr>
          <w:szCs w:val="24"/>
          <w:lang w:val="bg-BG"/>
        </w:rPr>
        <w:t xml:space="preserve">София 1113, България </w:t>
      </w:r>
    </w:p>
    <w:p w14:paraId="68B65885" w14:textId="77777777" w:rsidR="00FF09C2" w:rsidRPr="008277DD" w:rsidRDefault="00FF09C2" w:rsidP="00D813A7">
      <w:pPr>
        <w:ind w:left="851"/>
        <w:rPr>
          <w:szCs w:val="24"/>
          <w:lang w:val="bg-BG"/>
        </w:rPr>
      </w:pPr>
    </w:p>
    <w:p w14:paraId="366EDE81" w14:textId="77777777" w:rsidR="00FF09C2" w:rsidRPr="008277DD" w:rsidRDefault="00FF09C2" w:rsidP="00D813A7">
      <w:pPr>
        <w:jc w:val="both"/>
        <w:rPr>
          <w:szCs w:val="24"/>
          <w:u w:val="single"/>
          <w:lang w:val="bg-BG"/>
        </w:rPr>
      </w:pPr>
      <w:r w:rsidRPr="008277DD">
        <w:rPr>
          <w:szCs w:val="24"/>
          <w:u w:val="single"/>
          <w:lang w:val="bg-BG"/>
        </w:rPr>
        <w:t>За Бенефициента</w:t>
      </w:r>
      <w:r w:rsidR="00313129" w:rsidRPr="008277DD">
        <w:rPr>
          <w:rStyle w:val="FootnoteReference"/>
          <w:szCs w:val="24"/>
          <w:u w:val="single"/>
          <w:lang w:val="bg-BG"/>
        </w:rPr>
        <w:footnoteReference w:id="2"/>
      </w:r>
      <w:r w:rsidRPr="008277DD">
        <w:rPr>
          <w:szCs w:val="24"/>
          <w:u w:val="single"/>
          <w:lang w:val="bg-BG"/>
        </w:rPr>
        <w:t>:</w:t>
      </w:r>
    </w:p>
    <w:p w14:paraId="565AC74A" w14:textId="77777777" w:rsidR="00FF09C2" w:rsidRPr="008277DD" w:rsidRDefault="00FF09C2" w:rsidP="00D813A7">
      <w:pPr>
        <w:jc w:val="both"/>
        <w:rPr>
          <w:szCs w:val="24"/>
          <w:u w:val="single"/>
          <w:lang w:val="bg-BG"/>
        </w:rPr>
      </w:pPr>
    </w:p>
    <w:p w14:paraId="739C4635" w14:textId="77777777" w:rsidR="00FF09C2" w:rsidRPr="008277DD" w:rsidRDefault="00FF09C2" w:rsidP="00D813A7">
      <w:pPr>
        <w:rPr>
          <w:szCs w:val="24"/>
          <w:lang w:val="bg-BG"/>
        </w:rPr>
      </w:pPr>
      <w:r w:rsidRPr="008277DD">
        <w:rPr>
          <w:szCs w:val="24"/>
          <w:lang w:val="bg-BG"/>
        </w:rPr>
        <w:t>...................................</w:t>
      </w:r>
    </w:p>
    <w:p w14:paraId="4D3E67C6" w14:textId="77777777" w:rsidR="00FF09C2" w:rsidRPr="008277DD" w:rsidRDefault="00FF09C2" w:rsidP="00D813A7">
      <w:pPr>
        <w:rPr>
          <w:szCs w:val="24"/>
          <w:lang w:val="bg-BG"/>
        </w:rPr>
      </w:pPr>
    </w:p>
    <w:p w14:paraId="6E1FEEF8"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2A10E5">
        <w:rPr>
          <w:b/>
          <w:szCs w:val="24"/>
          <w:lang w:val="bg-BG"/>
        </w:rPr>
        <w:t>8</w:t>
      </w:r>
      <w:r w:rsidRPr="008277DD">
        <w:rPr>
          <w:b/>
          <w:szCs w:val="24"/>
          <w:lang w:val="bg-BG"/>
        </w:rPr>
        <w:t>. Приложения</w:t>
      </w:r>
    </w:p>
    <w:p w14:paraId="5A1F8A57" w14:textId="77777777" w:rsidR="00FF09C2" w:rsidRPr="008277DD" w:rsidRDefault="00FF09C2" w:rsidP="00D813A7">
      <w:pPr>
        <w:jc w:val="both"/>
        <w:rPr>
          <w:szCs w:val="24"/>
          <w:lang w:val="bg-BG"/>
        </w:rPr>
      </w:pPr>
    </w:p>
    <w:p w14:paraId="070B1B54" w14:textId="77777777" w:rsidR="00FF09C2" w:rsidRPr="008277DD" w:rsidRDefault="002A10E5" w:rsidP="00D813A7">
      <w:pPr>
        <w:ind w:left="567" w:hanging="567"/>
        <w:jc w:val="both"/>
        <w:rPr>
          <w:szCs w:val="24"/>
          <w:lang w:val="bg-BG"/>
        </w:rPr>
      </w:pPr>
      <w:r>
        <w:rPr>
          <w:szCs w:val="24"/>
          <w:lang w:val="bg-BG"/>
        </w:rPr>
        <w:t>8</w:t>
      </w:r>
      <w:r w:rsidR="00FF09C2" w:rsidRPr="008277DD">
        <w:rPr>
          <w:szCs w:val="24"/>
          <w:lang w:val="bg-BG"/>
        </w:rPr>
        <w:t>.1.</w:t>
      </w:r>
      <w:r w:rsidR="00FF09C2" w:rsidRPr="008277DD">
        <w:rPr>
          <w:szCs w:val="24"/>
          <w:lang w:val="bg-BG"/>
        </w:rPr>
        <w:tab/>
      </w:r>
      <w:r w:rsidR="00054037" w:rsidRPr="00054037">
        <w:rPr>
          <w:szCs w:val="24"/>
          <w:lang w:val="bg-BG"/>
        </w:rPr>
        <w:t>Одобреният проект и документите по чл. 26, ал. 1 от Закона за управление на средствата от Европейските структурни и инвестиционни фондове, в частта, определяща условията за изпълнение, са неразделна част от настоящия договор, както следва:</w:t>
      </w:r>
      <w:r w:rsidR="00FF09C2" w:rsidRPr="008277DD">
        <w:rPr>
          <w:szCs w:val="24"/>
          <w:lang w:val="bg-BG"/>
        </w:rPr>
        <w:t>:</w:t>
      </w:r>
    </w:p>
    <w:p w14:paraId="50241252" w14:textId="77777777" w:rsidR="00FF09C2" w:rsidRPr="008277DD" w:rsidRDefault="00FF09C2" w:rsidP="00D813A7">
      <w:pPr>
        <w:ind w:left="1985" w:hanging="1985"/>
        <w:jc w:val="both"/>
        <w:rPr>
          <w:szCs w:val="24"/>
          <w:lang w:val="bg-BG"/>
        </w:rPr>
      </w:pPr>
    </w:p>
    <w:p w14:paraId="12DFC575" w14:textId="77777777" w:rsidR="00FF09C2" w:rsidRPr="008277DD" w:rsidRDefault="00FF09C2" w:rsidP="00D813A7">
      <w:pPr>
        <w:numPr>
          <w:ilvl w:val="0"/>
          <w:numId w:val="3"/>
        </w:numPr>
        <w:jc w:val="both"/>
        <w:rPr>
          <w:bCs/>
          <w:szCs w:val="24"/>
          <w:lang w:val="bg-BG"/>
        </w:rPr>
      </w:pPr>
      <w:r w:rsidRPr="008277DD">
        <w:rPr>
          <w:szCs w:val="24"/>
          <w:lang w:val="bg-BG"/>
        </w:rPr>
        <w:lastRenderedPageBreak/>
        <w:t>ПРИЛОЖЕНИЕ I: ОБЩИ УСЛОВИЯ ПРИ ПРЕДОСТАВЯНЕ НА БЕЗВЪЗМЕЗДНА ФИНАНСОВА ПОМОЩ ПО ПРИОРИТЕТНИ ОС 1 ОТ ОПЕРАТИВНА ПРОГРАМА “НАУКА И ОБРАЗОВАНИЕ ЗА ИНТЕЛИГЕНТЕН РАСТЕЖ“;</w:t>
      </w:r>
    </w:p>
    <w:p w14:paraId="2DA6E209" w14:textId="77777777" w:rsidR="00FF09C2" w:rsidRPr="008277DD" w:rsidRDefault="00FF09C2" w:rsidP="00D813A7">
      <w:pPr>
        <w:numPr>
          <w:ilvl w:val="0"/>
          <w:numId w:val="3"/>
        </w:numPr>
        <w:jc w:val="both"/>
        <w:rPr>
          <w:szCs w:val="24"/>
          <w:lang w:val="bg-BG"/>
        </w:rPr>
      </w:pPr>
      <w:r w:rsidRPr="008277DD">
        <w:rPr>
          <w:bCs/>
          <w:szCs w:val="24"/>
          <w:lang w:val="bg-BG"/>
        </w:rPr>
        <w:t>ПРИЛОЖЕНИЕ II: ФОРМУЛЯР ЗА КАНДИДАТСТВАНЕ и</w:t>
      </w:r>
      <w:r w:rsidR="00C740E6" w:rsidRPr="008277DD">
        <w:t xml:space="preserve"> </w:t>
      </w:r>
      <w:r w:rsidR="00C740E6" w:rsidRPr="008277DD">
        <w:rPr>
          <w:bCs/>
          <w:szCs w:val="24"/>
          <w:lang w:val="bg-BG"/>
        </w:rPr>
        <w:t>ПРОЕКТНА ОБОСНОВКА</w:t>
      </w:r>
      <w:r w:rsidRPr="008277DD">
        <w:rPr>
          <w:bCs/>
          <w:szCs w:val="24"/>
          <w:lang w:val="bg-BG"/>
        </w:rPr>
        <w:t xml:space="preserve">; </w:t>
      </w:r>
    </w:p>
    <w:p w14:paraId="763A4683" w14:textId="77777777" w:rsidR="00FF09C2" w:rsidRPr="004C6F37" w:rsidRDefault="00FF09C2" w:rsidP="00D813A7">
      <w:pPr>
        <w:numPr>
          <w:ilvl w:val="0"/>
          <w:numId w:val="3"/>
        </w:numPr>
        <w:jc w:val="both"/>
        <w:rPr>
          <w:szCs w:val="24"/>
          <w:lang w:val="bg-BG"/>
        </w:rPr>
      </w:pPr>
      <w:r w:rsidRPr="004C6F37">
        <w:rPr>
          <w:szCs w:val="24"/>
          <w:lang w:val="bg-BG"/>
        </w:rPr>
        <w:t>ПРИЛОЖЕНИЕ I</w:t>
      </w:r>
      <w:r w:rsidR="0015724C" w:rsidRPr="004C6F37">
        <w:rPr>
          <w:bCs/>
          <w:szCs w:val="24"/>
          <w:lang w:val="bg-BG"/>
        </w:rPr>
        <w:t>II</w:t>
      </w:r>
      <w:r w:rsidRPr="004C6F37">
        <w:rPr>
          <w:szCs w:val="24"/>
          <w:lang w:val="bg-BG"/>
        </w:rPr>
        <w:t xml:space="preserve">: ДЕКЛАРАЦИЯ ПО </w:t>
      </w:r>
      <w:r w:rsidR="00E91B0C" w:rsidRPr="004C6F37">
        <w:rPr>
          <w:szCs w:val="24"/>
          <w:lang w:val="bg-BG"/>
        </w:rPr>
        <w:t>чл.</w:t>
      </w:r>
      <w:r w:rsidRPr="004C6F37">
        <w:rPr>
          <w:szCs w:val="24"/>
          <w:lang w:val="bg-BG"/>
        </w:rPr>
        <w:t xml:space="preserve"> </w:t>
      </w:r>
      <w:r w:rsidR="004C6F37">
        <w:rPr>
          <w:szCs w:val="24"/>
          <w:lang w:val="bg-BG"/>
        </w:rPr>
        <w:t>25, ал. 2 от ЗУСЕСИФ</w:t>
      </w:r>
      <w:r w:rsidRPr="004C6F37">
        <w:rPr>
          <w:szCs w:val="24"/>
          <w:lang w:val="bg-BG"/>
        </w:rPr>
        <w:t xml:space="preserve"> за кандидата/партньора; </w:t>
      </w:r>
    </w:p>
    <w:p w14:paraId="34B0083A" w14:textId="77777777" w:rsidR="00FF09C2" w:rsidRPr="008277DD" w:rsidRDefault="00FF09C2" w:rsidP="00D813A7">
      <w:pPr>
        <w:numPr>
          <w:ilvl w:val="0"/>
          <w:numId w:val="3"/>
        </w:numPr>
        <w:jc w:val="both"/>
        <w:rPr>
          <w:bCs/>
          <w:szCs w:val="24"/>
          <w:lang w:val="bg-BG"/>
        </w:rPr>
      </w:pPr>
      <w:r w:rsidRPr="008277DD">
        <w:rPr>
          <w:szCs w:val="24"/>
          <w:lang w:val="bg-BG"/>
        </w:rPr>
        <w:t xml:space="preserve">ПРИЛОЖЕНИЕ </w:t>
      </w:r>
      <w:r w:rsidR="0015724C" w:rsidRPr="008277DD">
        <w:rPr>
          <w:szCs w:val="24"/>
          <w:lang w:val="bg-BG"/>
        </w:rPr>
        <w:t>I</w:t>
      </w:r>
      <w:r w:rsidRPr="008277DD">
        <w:rPr>
          <w:bCs/>
          <w:szCs w:val="24"/>
          <w:lang w:val="bg-BG"/>
        </w:rPr>
        <w:t>V</w:t>
      </w:r>
      <w:r w:rsidRPr="008277DD">
        <w:rPr>
          <w:szCs w:val="24"/>
          <w:lang w:val="bg-BG"/>
        </w:rPr>
        <w:t xml:space="preserve">: ДЕКЛАРАЦИЯ ЗА ЛИПСА НА КОНФЛИКТ НА ИНТЕРЕСИ (приложимо за </w:t>
      </w:r>
      <w:r w:rsidR="00653B4A" w:rsidRPr="008277DD">
        <w:rPr>
          <w:szCs w:val="24"/>
          <w:lang w:val="bg-BG"/>
        </w:rPr>
        <w:t>асоциираните</w:t>
      </w:r>
      <w:r w:rsidRPr="008277DD">
        <w:rPr>
          <w:szCs w:val="24"/>
          <w:lang w:val="bg-BG"/>
        </w:rPr>
        <w:t xml:space="preserve"> партньори, които не представляват бюджетни предприятия);</w:t>
      </w:r>
    </w:p>
    <w:p w14:paraId="60385DA1" w14:textId="77777777" w:rsidR="00FF09C2" w:rsidRPr="008277DD" w:rsidRDefault="00FF09C2" w:rsidP="00D813A7">
      <w:pPr>
        <w:numPr>
          <w:ilvl w:val="0"/>
          <w:numId w:val="3"/>
        </w:numPr>
        <w:jc w:val="both"/>
        <w:rPr>
          <w:bCs/>
          <w:szCs w:val="24"/>
          <w:lang w:val="bg-BG"/>
        </w:rPr>
      </w:pPr>
      <w:r w:rsidRPr="008277DD">
        <w:rPr>
          <w:bCs/>
          <w:szCs w:val="24"/>
          <w:lang w:val="bg-BG"/>
        </w:rPr>
        <w:t>ПРИЛОЖЕНИЕ V:</w:t>
      </w:r>
      <w:r w:rsidRPr="008277DD">
        <w:t xml:space="preserve"> </w:t>
      </w:r>
      <w:r w:rsidR="003F3F33">
        <w:rPr>
          <w:bCs/>
          <w:szCs w:val="24"/>
          <w:lang w:val="bg-BG"/>
        </w:rPr>
        <w:t>ДОГОВОР</w:t>
      </w:r>
      <w:r w:rsidR="003F3F33" w:rsidRPr="008277DD">
        <w:rPr>
          <w:bCs/>
          <w:szCs w:val="24"/>
          <w:lang w:val="bg-BG"/>
        </w:rPr>
        <w:t xml:space="preserve">  </w:t>
      </w:r>
      <w:r w:rsidRPr="008277DD">
        <w:rPr>
          <w:bCs/>
          <w:szCs w:val="24"/>
          <w:lang w:val="bg-BG"/>
        </w:rPr>
        <w:t>ЗА ПАРТНЬОРСТВО  (приложимо за партньорства, които не са регистрирани съобразно действащото законодателство);</w:t>
      </w:r>
    </w:p>
    <w:p w14:paraId="6D6CCB0B" w14:textId="77777777" w:rsidR="00FF09C2" w:rsidRPr="008277DD" w:rsidRDefault="00FF09C2" w:rsidP="00D813A7">
      <w:pPr>
        <w:numPr>
          <w:ilvl w:val="0"/>
          <w:numId w:val="3"/>
        </w:numPr>
        <w:jc w:val="both"/>
        <w:rPr>
          <w:bCs/>
          <w:szCs w:val="24"/>
          <w:lang w:val="bg-BG"/>
        </w:rPr>
      </w:pPr>
      <w:r w:rsidRPr="008277DD">
        <w:rPr>
          <w:bCs/>
          <w:szCs w:val="24"/>
          <w:lang w:val="bg-BG"/>
        </w:rPr>
        <w:t>ПРИЛОЖЕНИЕ VI:</w:t>
      </w:r>
      <w:r w:rsidRPr="008277DD">
        <w:t xml:space="preserve"> </w:t>
      </w:r>
      <w:r w:rsidRPr="008277DD">
        <w:rPr>
          <w:bCs/>
          <w:szCs w:val="24"/>
          <w:lang w:val="bg-BG"/>
        </w:rPr>
        <w:t>ДЕКЛАРАЦИЯ ОТНОСНО СЪВМЕСТНО ОСЪЩЕСТВЯВАНИТЕ ДЕЙНОСТИ С АСОЦИ</w:t>
      </w:r>
      <w:r w:rsidR="003F3F33">
        <w:rPr>
          <w:bCs/>
          <w:szCs w:val="24"/>
          <w:lang w:val="bg-BG"/>
        </w:rPr>
        <w:t>И</w:t>
      </w:r>
      <w:r w:rsidRPr="008277DD">
        <w:rPr>
          <w:bCs/>
          <w:szCs w:val="24"/>
          <w:lang w:val="bg-BG"/>
        </w:rPr>
        <w:t>РАНИ ПАРТНЬОРИ;</w:t>
      </w:r>
    </w:p>
    <w:p w14:paraId="01B651DF" w14:textId="77777777" w:rsidR="00FF09C2" w:rsidRPr="008277DD" w:rsidRDefault="00FF09C2" w:rsidP="00D813A7">
      <w:pPr>
        <w:numPr>
          <w:ilvl w:val="0"/>
          <w:numId w:val="3"/>
        </w:numPr>
        <w:jc w:val="both"/>
        <w:rPr>
          <w:szCs w:val="24"/>
          <w:lang w:val="bg-BG"/>
        </w:rPr>
      </w:pPr>
      <w:r w:rsidRPr="008277DD">
        <w:rPr>
          <w:bCs/>
          <w:szCs w:val="24"/>
          <w:lang w:val="bg-BG"/>
        </w:rPr>
        <w:t xml:space="preserve">ПРИЛОЖЕНИЕ </w:t>
      </w:r>
      <w:r w:rsidR="00E65C01" w:rsidRPr="008277DD">
        <w:rPr>
          <w:bCs/>
          <w:szCs w:val="24"/>
          <w:lang w:val="bg-BG"/>
        </w:rPr>
        <w:t>VII</w:t>
      </w:r>
      <w:r w:rsidRPr="008277DD">
        <w:rPr>
          <w:bCs/>
          <w:szCs w:val="24"/>
          <w:lang w:val="bg-BG"/>
        </w:rPr>
        <w:t>: УСТАВ  НА ЮРИДИЧЕСКОТО ЛИЦЕ С НЕСТОПАНСКА ЦЕЛ (приложимо за партньорства под формата на юридическо лице с нестопанска цел)</w:t>
      </w:r>
    </w:p>
    <w:p w14:paraId="4A6F88A4" w14:textId="77777777" w:rsidR="00FF09C2" w:rsidRDefault="00FF09C2" w:rsidP="00D813A7">
      <w:pPr>
        <w:numPr>
          <w:ilvl w:val="0"/>
          <w:numId w:val="3"/>
        </w:numPr>
        <w:jc w:val="both"/>
        <w:rPr>
          <w:szCs w:val="24"/>
          <w:lang w:val="bg-BG"/>
        </w:rPr>
      </w:pPr>
      <w:r w:rsidRPr="008277DD">
        <w:rPr>
          <w:szCs w:val="24"/>
          <w:lang w:val="bg-BG"/>
        </w:rPr>
        <w:t xml:space="preserve">ПРИЛОЖЕНИЕ </w:t>
      </w:r>
      <w:r w:rsidR="00460A07" w:rsidRPr="00460A07">
        <w:rPr>
          <w:bCs/>
          <w:szCs w:val="24"/>
          <w:lang w:val="bg-BG"/>
        </w:rPr>
        <w:t xml:space="preserve">VIII: </w:t>
      </w:r>
      <w:r w:rsidRPr="008277DD">
        <w:rPr>
          <w:szCs w:val="24"/>
          <w:lang w:val="bg-BG"/>
        </w:rPr>
        <w:t xml:space="preserve"> ДЕКЛАРАЦИЯ ЗА НЕРЕДНОСТИ;</w:t>
      </w:r>
    </w:p>
    <w:p w14:paraId="33D9D100" w14:textId="77777777" w:rsidR="00FF09C2" w:rsidRPr="008277DD" w:rsidRDefault="00FF09C2" w:rsidP="00D813A7">
      <w:pPr>
        <w:numPr>
          <w:ilvl w:val="0"/>
          <w:numId w:val="3"/>
        </w:numPr>
        <w:jc w:val="both"/>
        <w:rPr>
          <w:szCs w:val="24"/>
          <w:lang w:val="bg-BG"/>
        </w:rPr>
      </w:pPr>
      <w:r w:rsidRPr="008277DD">
        <w:rPr>
          <w:szCs w:val="24"/>
          <w:lang w:val="bg-BG"/>
        </w:rPr>
        <w:t>ДРУГИ: ДОПЪЛВА СЕ ОТ УПРАВЛЯВАШИЯ ОРГАН СЪГЛАСНО ПРЕДВИДЕНОТО В НАСОКИТЕ ЗА КАНДИДАТСТВАНЕ.</w:t>
      </w:r>
    </w:p>
    <w:p w14:paraId="4633BA2D" w14:textId="77777777" w:rsidR="00FF09C2" w:rsidRPr="008277DD" w:rsidRDefault="00FF09C2" w:rsidP="00D813A7">
      <w:pPr>
        <w:ind w:left="720"/>
        <w:jc w:val="both"/>
        <w:rPr>
          <w:szCs w:val="24"/>
          <w:lang w:val="bg-BG"/>
        </w:rPr>
      </w:pPr>
    </w:p>
    <w:p w14:paraId="497A2DA2" w14:textId="77777777" w:rsidR="00FF09C2" w:rsidRPr="008277DD" w:rsidRDefault="00FF09C2" w:rsidP="00D813A7">
      <w:pPr>
        <w:jc w:val="both"/>
        <w:rPr>
          <w:caps/>
          <w:szCs w:val="24"/>
          <w:lang w:val="bg-BG"/>
        </w:rPr>
      </w:pPr>
    </w:p>
    <w:p w14:paraId="6F357F28" w14:textId="77777777" w:rsidR="00FF09C2" w:rsidRPr="008277DD" w:rsidRDefault="002A10E5" w:rsidP="00D813A7">
      <w:pPr>
        <w:pStyle w:val="Text1"/>
        <w:spacing w:after="0"/>
        <w:ind w:left="426" w:hanging="426"/>
        <w:jc w:val="both"/>
        <w:rPr>
          <w:szCs w:val="24"/>
          <w:lang w:val="bg-BG"/>
        </w:rPr>
      </w:pPr>
      <w:r>
        <w:rPr>
          <w:szCs w:val="24"/>
          <w:lang w:val="bg-BG"/>
        </w:rPr>
        <w:t>8</w:t>
      </w:r>
      <w:r w:rsidR="00FF09C2" w:rsidRPr="008277DD">
        <w:rPr>
          <w:szCs w:val="24"/>
          <w:lang w:val="bg-BG"/>
        </w:rPr>
        <w:t>.2.</w:t>
      </w:r>
      <w:r w:rsidR="00FF09C2" w:rsidRPr="008277DD">
        <w:rPr>
          <w:szCs w:val="24"/>
          <w:lang w:val="bg-BG"/>
        </w:rPr>
        <w:tab/>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725C2387" w14:textId="77777777" w:rsidR="00FF09C2" w:rsidRPr="008277DD" w:rsidRDefault="00FF09C2" w:rsidP="00D813A7">
      <w:pPr>
        <w:ind w:left="567" w:hanging="567"/>
        <w:jc w:val="both"/>
        <w:rPr>
          <w:szCs w:val="24"/>
          <w:lang w:val="bg-BG"/>
        </w:rPr>
      </w:pPr>
    </w:p>
    <w:p w14:paraId="53CBF7F0" w14:textId="77777777" w:rsidR="00FF09C2" w:rsidRPr="008277DD" w:rsidRDefault="00FF09C2" w:rsidP="00D813A7">
      <w:pPr>
        <w:pStyle w:val="Text1"/>
        <w:spacing w:after="0"/>
        <w:ind w:left="426" w:hanging="426"/>
        <w:jc w:val="both"/>
        <w:rPr>
          <w:szCs w:val="24"/>
          <w:lang w:val="bg-BG"/>
        </w:rPr>
      </w:pPr>
    </w:p>
    <w:p w14:paraId="52F3A2CE" w14:textId="77777777" w:rsidR="00FF09C2" w:rsidRPr="008277DD" w:rsidRDefault="002A10E5" w:rsidP="00D813A7">
      <w:pPr>
        <w:pStyle w:val="Text1"/>
        <w:spacing w:after="0"/>
        <w:ind w:left="426" w:hanging="426"/>
        <w:jc w:val="both"/>
        <w:rPr>
          <w:szCs w:val="24"/>
          <w:lang w:val="bg-BG"/>
        </w:rPr>
      </w:pPr>
      <w:r>
        <w:rPr>
          <w:szCs w:val="24"/>
          <w:lang w:val="bg-BG"/>
        </w:rPr>
        <w:t>8</w:t>
      </w:r>
      <w:r w:rsidR="00FF09C2" w:rsidRPr="008277DD">
        <w:rPr>
          <w:szCs w:val="24"/>
          <w:lang w:val="bg-BG"/>
        </w:rPr>
        <w:t>.</w:t>
      </w:r>
      <w:r w:rsidR="004563DD" w:rsidRPr="008277DD">
        <w:rPr>
          <w:szCs w:val="24"/>
          <w:lang w:val="bg-BG"/>
        </w:rPr>
        <w:t>3</w:t>
      </w:r>
      <w:r w:rsidR="00FF09C2" w:rsidRPr="008277DD">
        <w:rPr>
          <w:szCs w:val="24"/>
          <w:lang w:val="bg-BG"/>
        </w:rPr>
        <w:t>. Настоящия административен договор подлежи на оспорване в 14-дневен срок от подписването му от втората подписала страна.</w:t>
      </w:r>
    </w:p>
    <w:p w14:paraId="67B992E6" w14:textId="77777777" w:rsidR="00FF09C2" w:rsidRPr="008277DD" w:rsidRDefault="00FF09C2" w:rsidP="00D813A7">
      <w:pPr>
        <w:ind w:left="567" w:hanging="567"/>
        <w:jc w:val="both"/>
        <w:rPr>
          <w:szCs w:val="24"/>
          <w:lang w:val="bg-BG"/>
        </w:rPr>
      </w:pPr>
    </w:p>
    <w:p w14:paraId="55456821" w14:textId="77777777" w:rsidR="00FF09C2" w:rsidRPr="008277DD" w:rsidRDefault="00FF09C2" w:rsidP="00D813A7">
      <w:pPr>
        <w:ind w:left="567" w:hanging="567"/>
        <w:jc w:val="both"/>
        <w:rPr>
          <w:szCs w:val="24"/>
          <w:lang w:val="bg-BG"/>
        </w:rPr>
      </w:pPr>
    </w:p>
    <w:p w14:paraId="62B8AD60" w14:textId="77777777" w:rsidR="00FF09C2" w:rsidRPr="008277DD" w:rsidRDefault="00FF09C2" w:rsidP="00D813A7">
      <w:pPr>
        <w:jc w:val="both"/>
        <w:rPr>
          <w:szCs w:val="24"/>
          <w:lang w:val="bg-BG"/>
        </w:rPr>
      </w:pPr>
      <w:r w:rsidRPr="008277DD">
        <w:rPr>
          <w:szCs w:val="24"/>
          <w:lang w:val="bg-BG"/>
        </w:rPr>
        <w:t xml:space="preserve">Сключен в </w:t>
      </w:r>
      <w:r w:rsidR="00B90DBF" w:rsidRPr="008277DD">
        <w:rPr>
          <w:szCs w:val="24"/>
          <w:lang w:val="bg-BG"/>
        </w:rPr>
        <w:t xml:space="preserve">толкова </w:t>
      </w:r>
      <w:r w:rsidRPr="008277DD">
        <w:rPr>
          <w:szCs w:val="24"/>
          <w:lang w:val="bg-BG"/>
        </w:rPr>
        <w:t>оригинални екземпляр</w:t>
      </w:r>
      <w:r w:rsidR="00B90DBF" w:rsidRPr="008277DD">
        <w:rPr>
          <w:szCs w:val="24"/>
          <w:lang w:val="bg-BG"/>
        </w:rPr>
        <w:t>и</w:t>
      </w:r>
      <w:r w:rsidR="00561CBF" w:rsidRPr="008277DD">
        <w:rPr>
          <w:szCs w:val="24"/>
          <w:lang w:val="bg-BG"/>
        </w:rPr>
        <w:t>, колкото са страните по договора</w:t>
      </w:r>
      <w:r w:rsidRPr="008277DD">
        <w:rPr>
          <w:szCs w:val="24"/>
          <w:lang w:val="bg-BG"/>
        </w:rPr>
        <w:t>.</w:t>
      </w:r>
    </w:p>
    <w:p w14:paraId="61E03196" w14:textId="77777777" w:rsidR="00FF09C2" w:rsidRPr="008277DD" w:rsidRDefault="00FF09C2" w:rsidP="00D813A7">
      <w:pPr>
        <w:jc w:val="both"/>
        <w:rPr>
          <w:szCs w:val="24"/>
          <w:lang w:val="bg-BG"/>
        </w:rPr>
      </w:pPr>
    </w:p>
    <w:p w14:paraId="70DB2F0A"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6E5FE016" w14:textId="77777777">
        <w:tc>
          <w:tcPr>
            <w:tcW w:w="4748" w:type="dxa"/>
            <w:shd w:val="clear" w:color="auto" w:fill="auto"/>
          </w:tcPr>
          <w:p w14:paraId="23A893E3" w14:textId="77777777" w:rsidR="00FF09C2" w:rsidRPr="008277DD" w:rsidRDefault="00FF09C2" w:rsidP="00D813A7">
            <w:pPr>
              <w:jc w:val="both"/>
              <w:rPr>
                <w:szCs w:val="24"/>
                <w:lang w:val="bg-BG"/>
              </w:rPr>
            </w:pPr>
            <w:r w:rsidRPr="008277DD">
              <w:rPr>
                <w:szCs w:val="24"/>
                <w:lang w:val="bg-BG"/>
              </w:rPr>
              <w:t>За Управляващия орган:</w:t>
            </w:r>
          </w:p>
          <w:p w14:paraId="153E2BAE" w14:textId="77777777" w:rsidR="00FF09C2" w:rsidRPr="008277DD" w:rsidRDefault="00FF09C2" w:rsidP="00D813A7">
            <w:pPr>
              <w:jc w:val="both"/>
              <w:rPr>
                <w:szCs w:val="24"/>
                <w:lang w:val="bg-BG"/>
              </w:rPr>
            </w:pPr>
          </w:p>
          <w:p w14:paraId="0D1E7F3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6041682" w14:textId="77777777" w:rsidR="00FF09C2" w:rsidRPr="008277DD" w:rsidRDefault="00FF09C2" w:rsidP="00D813A7">
            <w:pPr>
              <w:jc w:val="both"/>
              <w:rPr>
                <w:i/>
                <w:szCs w:val="24"/>
                <w:lang w:val="bg-BG"/>
              </w:rPr>
            </w:pPr>
          </w:p>
          <w:p w14:paraId="45E060C7" w14:textId="77777777" w:rsidR="00FF09C2" w:rsidRPr="008277DD" w:rsidRDefault="00FF09C2" w:rsidP="00D813A7">
            <w:pPr>
              <w:jc w:val="both"/>
              <w:rPr>
                <w:i/>
                <w:szCs w:val="24"/>
                <w:lang w:val="bg-BG"/>
              </w:rPr>
            </w:pPr>
            <w:r w:rsidRPr="008277DD">
              <w:rPr>
                <w:i/>
                <w:szCs w:val="24"/>
                <w:lang w:val="bg-BG"/>
              </w:rPr>
              <w:t>[подпис]</w:t>
            </w:r>
          </w:p>
          <w:p w14:paraId="4BED8D2E" w14:textId="77777777" w:rsidR="00FF09C2" w:rsidRPr="008277DD" w:rsidRDefault="00FF09C2" w:rsidP="00D813A7">
            <w:pPr>
              <w:jc w:val="both"/>
              <w:rPr>
                <w:i/>
                <w:szCs w:val="24"/>
                <w:lang w:val="bg-BG"/>
              </w:rPr>
            </w:pPr>
          </w:p>
          <w:p w14:paraId="734E0436"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1304780B" w14:textId="77777777" w:rsidR="00FF09C2" w:rsidRPr="008277DD" w:rsidRDefault="00FF09C2" w:rsidP="00D813A7">
            <w:pPr>
              <w:jc w:val="both"/>
              <w:rPr>
                <w:szCs w:val="24"/>
                <w:lang w:val="bg-BG"/>
              </w:rPr>
            </w:pPr>
            <w:r w:rsidRPr="008277DD">
              <w:rPr>
                <w:szCs w:val="24"/>
                <w:lang w:val="bg-BG"/>
              </w:rPr>
              <w:t>За Бенефициента</w:t>
            </w:r>
            <w:r w:rsidR="00313129" w:rsidRPr="008277DD">
              <w:rPr>
                <w:rStyle w:val="FootnoteReference"/>
                <w:szCs w:val="24"/>
                <w:lang w:val="bg-BG"/>
              </w:rPr>
              <w:footnoteReference w:id="3"/>
            </w:r>
            <w:r w:rsidRPr="008277DD">
              <w:rPr>
                <w:szCs w:val="24"/>
                <w:lang w:val="bg-BG"/>
              </w:rPr>
              <w:t>:</w:t>
            </w:r>
          </w:p>
          <w:p w14:paraId="2D7DEB2E" w14:textId="77777777" w:rsidR="00FF09C2" w:rsidRPr="008277DD" w:rsidRDefault="00FF09C2" w:rsidP="00D813A7">
            <w:pPr>
              <w:jc w:val="both"/>
              <w:rPr>
                <w:szCs w:val="24"/>
                <w:lang w:val="bg-BG"/>
              </w:rPr>
            </w:pPr>
          </w:p>
          <w:p w14:paraId="52B40B7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029BB0F" w14:textId="77777777" w:rsidR="00FF09C2" w:rsidRPr="008277DD" w:rsidRDefault="00FF09C2" w:rsidP="00D813A7">
            <w:pPr>
              <w:jc w:val="both"/>
              <w:rPr>
                <w:i/>
                <w:szCs w:val="24"/>
                <w:lang w:val="bg-BG"/>
              </w:rPr>
            </w:pPr>
          </w:p>
          <w:p w14:paraId="3BFA29EE" w14:textId="77777777" w:rsidR="00FF09C2" w:rsidRPr="008277DD" w:rsidRDefault="00FF09C2" w:rsidP="00D813A7">
            <w:pPr>
              <w:jc w:val="both"/>
              <w:rPr>
                <w:i/>
                <w:szCs w:val="24"/>
                <w:lang w:val="bg-BG"/>
              </w:rPr>
            </w:pPr>
            <w:r w:rsidRPr="008277DD">
              <w:rPr>
                <w:i/>
                <w:szCs w:val="24"/>
                <w:lang w:val="bg-BG"/>
              </w:rPr>
              <w:t>[подпис]</w:t>
            </w:r>
          </w:p>
          <w:p w14:paraId="0727767E" w14:textId="77777777" w:rsidR="00FF09C2" w:rsidRPr="008277DD" w:rsidRDefault="00FF09C2" w:rsidP="00D813A7">
            <w:pPr>
              <w:jc w:val="both"/>
              <w:rPr>
                <w:i/>
                <w:szCs w:val="24"/>
                <w:lang w:val="bg-BG"/>
              </w:rPr>
            </w:pPr>
          </w:p>
          <w:p w14:paraId="0FF969E3" w14:textId="77777777" w:rsidR="00FF09C2" w:rsidRDefault="00FF09C2" w:rsidP="00D813A7">
            <w:pPr>
              <w:jc w:val="both"/>
            </w:pPr>
            <w:r w:rsidRPr="008277DD">
              <w:rPr>
                <w:i/>
                <w:szCs w:val="24"/>
                <w:lang w:val="bg-BG"/>
              </w:rPr>
              <w:t>[дата]</w:t>
            </w:r>
          </w:p>
        </w:tc>
      </w:tr>
    </w:tbl>
    <w:p w14:paraId="6F2495CA" w14:textId="77777777" w:rsidR="00FF09C2" w:rsidRDefault="00FF09C2" w:rsidP="00D813A7">
      <w:pPr>
        <w:jc w:val="both"/>
      </w:pPr>
    </w:p>
    <w:sectPr w:rsidR="00FF09C2" w:rsidSect="00DA074B">
      <w:headerReference w:type="default" r:id="rId11"/>
      <w:footerReference w:type="default" r:id="rId12"/>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60AF56" w14:textId="77777777" w:rsidR="00672614" w:rsidRDefault="00672614">
      <w:r>
        <w:separator/>
      </w:r>
    </w:p>
  </w:endnote>
  <w:endnote w:type="continuationSeparator" w:id="0">
    <w:p w14:paraId="55FC30AF" w14:textId="77777777" w:rsidR="00672614" w:rsidRDefault="00672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HG Mincho Light J">
    <w:altName w:val="Times New Roman"/>
    <w:charset w:val="00"/>
    <w:family w:val="auto"/>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42C26E" w14:textId="3A97E9DB" w:rsidR="00FF09C2" w:rsidRDefault="00667F69">
    <w:pPr>
      <w:pStyle w:val="Footer"/>
      <w:ind w:right="360"/>
      <w:jc w:val="right"/>
      <w:rPr>
        <w:rFonts w:ascii="Courier New" w:hAnsi="Courier New" w:cs="Courier New"/>
        <w:sz w:val="20"/>
      </w:rPr>
    </w:pPr>
    <w:r>
      <w:rPr>
        <w:noProof/>
        <w:lang w:val="bg-BG" w:eastAsia="bg-BG"/>
      </w:rPr>
      <mc:AlternateContent>
        <mc:Choice Requires="wps">
          <w:drawing>
            <wp:anchor distT="0" distB="0" distL="0" distR="0" simplePos="0" relativeHeight="251657728" behindDoc="0" locked="0" layoutInCell="1" allowOverlap="1" wp14:anchorId="2CDB9E78" wp14:editId="54BEE65A">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EF254" w14:textId="77777777"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EC41E1">
                            <w:rPr>
                              <w:rStyle w:val="PageNumber"/>
                              <w:noProof/>
                            </w:rPr>
                            <w:t>14</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" stroked="f">
              <v:fill opacity="0"/>
              <v:textbox inset="0,0,0,0">
                <w:txbxContent>
                  <w:p w14:paraId="25AEF254" w14:textId="77777777"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EC41E1">
                      <w:rPr>
                        <w:rStyle w:val="PageNumber"/>
                        <w:noProof/>
                      </w:rPr>
                      <w:t>14</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B324D5" w14:textId="77777777" w:rsidR="00672614" w:rsidRDefault="00672614">
      <w:r>
        <w:separator/>
      </w:r>
    </w:p>
  </w:footnote>
  <w:footnote w:type="continuationSeparator" w:id="0">
    <w:p w14:paraId="43D2E491" w14:textId="77777777" w:rsidR="00672614" w:rsidRDefault="00672614">
      <w:r>
        <w:continuationSeparator/>
      </w:r>
    </w:p>
  </w:footnote>
  <w:footnote w:id="1">
    <w:p w14:paraId="005B3418" w14:textId="77777777" w:rsidR="00FF09C2" w:rsidRPr="008B697E" w:rsidRDefault="00FF09C2">
      <w:pPr>
        <w:pStyle w:val="FootnoteText"/>
        <w:ind w:left="426" w:hanging="426"/>
        <w:jc w:val="both"/>
        <w:rPr>
          <w:lang w:val="bg-BG"/>
        </w:rPr>
      </w:pPr>
      <w:r w:rsidRPr="008B697E">
        <w:rPr>
          <w:rStyle w:val="a"/>
          <w:lang w:val="bg-BG"/>
        </w:rPr>
        <w:footnoteRef/>
      </w:r>
      <w:r w:rsidRPr="008B697E">
        <w:rPr>
          <w:lang w:val="bg-BG"/>
        </w:rPr>
        <w:tab/>
        <w:t>В случай че</w:t>
      </w:r>
      <w:r w:rsidR="00561CBF" w:rsidRPr="00DD52B2">
        <w:rPr>
          <w:lang w:val="bg-BG"/>
        </w:rPr>
        <w:t>,</w:t>
      </w:r>
      <w:r w:rsidRPr="008B697E">
        <w:rPr>
          <w:lang w:val="bg-BG"/>
        </w:rPr>
        <w:t xml:space="preserve"> </w:t>
      </w:r>
      <w:r w:rsidRPr="00DD52B2">
        <w:rPr>
          <w:lang w:val="bg-BG"/>
        </w:rPr>
        <w:t xml:space="preserve"> </w:t>
      </w:r>
      <w:r w:rsidR="00561CBF" w:rsidRPr="00DD52B2">
        <w:rPr>
          <w:lang w:val="bg-BG"/>
        </w:rPr>
        <w:t>проектът се изпълнява от</w:t>
      </w:r>
      <w:r w:rsidR="00561CBF" w:rsidRPr="008B697E">
        <w:rPr>
          <w:lang w:val="bg-BG"/>
        </w:rPr>
        <w:t xml:space="preserve"> </w:t>
      </w:r>
      <w:r w:rsidRPr="00DD52B2">
        <w:rPr>
          <w:lang w:val="bg-BG"/>
        </w:rPr>
        <w:t xml:space="preserve">партньорство, което не е </w:t>
      </w:r>
      <w:r w:rsidR="00561CBF" w:rsidRPr="00DD52B2">
        <w:rPr>
          <w:lang w:val="bg-BG"/>
        </w:rPr>
        <w:t>юридическо лице</w:t>
      </w:r>
      <w:r w:rsidRPr="008B697E">
        <w:rPr>
          <w:lang w:val="bg-BG"/>
        </w:rPr>
        <w:t xml:space="preserve">, страни по договора за предоставяне на безвъзмездна финансова помощ са всички лица, участващи в </w:t>
      </w:r>
      <w:r w:rsidR="00561CBF" w:rsidRPr="00DD52B2">
        <w:rPr>
          <w:lang w:val="bg-BG"/>
        </w:rPr>
        <w:t>партньорството</w:t>
      </w:r>
      <w:r w:rsidR="00DD52B2">
        <w:rPr>
          <w:lang w:val="bg-BG"/>
        </w:rPr>
        <w:t>,</w:t>
      </w:r>
      <w:r w:rsidRPr="008B697E">
        <w:rPr>
          <w:lang w:val="bg-BG"/>
        </w:rPr>
        <w:t xml:space="preserve"> от една страна, и от друга – </w:t>
      </w:r>
      <w:r w:rsidR="00561CBF" w:rsidRPr="00DD52B2">
        <w:rPr>
          <w:lang w:val="bg-BG"/>
        </w:rPr>
        <w:t>Управляващия</w:t>
      </w:r>
      <w:r w:rsidR="00DD52B2">
        <w:rPr>
          <w:lang w:val="bg-BG"/>
        </w:rPr>
        <w:t>т</w:t>
      </w:r>
      <w:r w:rsidR="00561CBF" w:rsidRPr="008B697E">
        <w:rPr>
          <w:lang w:val="bg-BG"/>
        </w:rPr>
        <w:t xml:space="preserve"> </w:t>
      </w:r>
      <w:r w:rsidRPr="008B697E">
        <w:rPr>
          <w:lang w:val="bg-BG"/>
        </w:rPr>
        <w:t xml:space="preserve">орган. В тази връзка на указаното място се попълват данните за седалище, адрес на управление и ЕИК на всички лица, участващи в </w:t>
      </w:r>
      <w:r w:rsidRPr="00DD52B2">
        <w:rPr>
          <w:lang w:val="bg-BG"/>
        </w:rPr>
        <w:t>партньорството</w:t>
      </w:r>
      <w:r w:rsidRPr="008B697E">
        <w:rPr>
          <w:lang w:val="bg-BG"/>
        </w:rPr>
        <w:t>.</w:t>
      </w:r>
    </w:p>
  </w:footnote>
  <w:footnote w:id="2">
    <w:p w14:paraId="45EA2FAC" w14:textId="77777777" w:rsidR="00313129" w:rsidRPr="00DD52B2" w:rsidRDefault="00313129" w:rsidP="00F77084">
      <w:pPr>
        <w:pStyle w:val="FootnoteText"/>
        <w:ind w:left="142" w:hanging="142"/>
        <w:jc w:val="both"/>
        <w:rPr>
          <w:lang w:val="bg-BG"/>
        </w:rPr>
      </w:pPr>
      <w:r w:rsidRPr="008B697E">
        <w:rPr>
          <w:rStyle w:val="FootnoteReference"/>
          <w:lang w:val="bg-BG"/>
        </w:rPr>
        <w:footnoteRef/>
      </w:r>
      <w:r w:rsidRPr="008B697E">
        <w:rPr>
          <w:lang w:val="bg-BG"/>
        </w:rPr>
        <w:t xml:space="preserve"> </w:t>
      </w:r>
      <w:r w:rsidR="006B709E" w:rsidRPr="008B697E">
        <w:rPr>
          <w:lang w:val="bg-BG"/>
        </w:rPr>
        <w:t>В случай</w:t>
      </w:r>
      <w:r w:rsidR="006B709E" w:rsidRPr="00DD52B2">
        <w:rPr>
          <w:lang w:val="bg-BG"/>
        </w:rPr>
        <w:t xml:space="preserve">, </w:t>
      </w:r>
      <w:r w:rsidR="00F77084" w:rsidRPr="00E2778B">
        <w:rPr>
          <w:lang w:val="bg-BG"/>
        </w:rPr>
        <w:t xml:space="preserve">че проектът се изпълнява от партньорство, което не е юридическо лице, на указаното място </w:t>
      </w:r>
      <w:r w:rsidR="006B709E" w:rsidRPr="00DD52B2">
        <w:rPr>
          <w:lang w:val="bg-BG"/>
        </w:rPr>
        <w:t>се попълват данните на водещата организация</w:t>
      </w:r>
      <w:r w:rsidR="00F77084" w:rsidRPr="00E2778B">
        <w:rPr>
          <w:lang w:val="bg-BG"/>
        </w:rPr>
        <w:t>.</w:t>
      </w:r>
    </w:p>
  </w:footnote>
  <w:footnote w:id="3">
    <w:p w14:paraId="4433A0BE" w14:textId="77777777" w:rsidR="00313129" w:rsidRPr="00DD52B2" w:rsidRDefault="00313129" w:rsidP="00313129">
      <w:pPr>
        <w:pStyle w:val="FootnoteText"/>
        <w:ind w:left="0" w:firstLine="0"/>
        <w:jc w:val="both"/>
        <w:rPr>
          <w:lang w:val="bg-BG"/>
        </w:rPr>
      </w:pPr>
      <w:r w:rsidRPr="008B697E">
        <w:rPr>
          <w:rStyle w:val="FootnoteReference"/>
          <w:lang w:val="bg-BG"/>
        </w:rPr>
        <w:footnoteRef/>
      </w:r>
      <w:r w:rsidRPr="008B697E">
        <w:rPr>
          <w:lang w:val="bg-BG"/>
        </w:rPr>
        <w:t xml:space="preserve"> В случай че проектът се изпълнява от партньорство, което не е юридическо лице, страни по договора за предоставяне на безвъзмездна финансова помощ са всички лица, участващи в партньорството</w:t>
      </w:r>
      <w:r w:rsidR="00DD52B2">
        <w:rPr>
          <w:lang w:val="bg-BG"/>
        </w:rPr>
        <w:t>,</w:t>
      </w:r>
      <w:r w:rsidRPr="00E2778B">
        <w:rPr>
          <w:lang w:val="bg-BG"/>
        </w:rPr>
        <w:t xml:space="preserve"> от една страна</w:t>
      </w:r>
      <w:r w:rsidR="00DD52B2">
        <w:rPr>
          <w:lang w:val="bg-BG"/>
        </w:rPr>
        <w:t>,</w:t>
      </w:r>
      <w:r w:rsidRPr="00E2778B">
        <w:rPr>
          <w:lang w:val="bg-BG"/>
        </w:rPr>
        <w:t xml:space="preserve"> и от друга –Управляващия</w:t>
      </w:r>
      <w:r w:rsidR="00DD52B2">
        <w:rPr>
          <w:lang w:val="bg-BG"/>
        </w:rPr>
        <w:t>т</w:t>
      </w:r>
      <w:r w:rsidRPr="00E2778B">
        <w:rPr>
          <w:lang w:val="bg-BG"/>
        </w:rPr>
        <w:t xml:space="preserve"> орган. В тази връзка на указаното място </w:t>
      </w:r>
      <w:r w:rsidR="00424DBB" w:rsidRPr="00DD52B2">
        <w:rPr>
          <w:lang w:val="bg-BG"/>
        </w:rPr>
        <w:t>договорът се подписва от</w:t>
      </w:r>
      <w:r w:rsidRPr="00E2778B">
        <w:rPr>
          <w:lang w:val="bg-BG"/>
        </w:rPr>
        <w:t xml:space="preserve"> всички лица, участващи в партньорството.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607B4F" w14:textId="77777777" w:rsidR="00FF09C2" w:rsidRDefault="00FF09C2">
    <w:pPr>
      <w:pStyle w:val="Header"/>
      <w:jc w:val="right"/>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0000005"/>
    <w:multiLevelType w:val="singleLevel"/>
    <w:tmpl w:val="00000005"/>
    <w:name w:val="WW8Num11"/>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5">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6">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yan Z Tsonev">
    <w15:presenceInfo w15:providerId="AD" w15:userId="S-1-5-21-3470032345-2211321583-660534131-3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F5F"/>
    <w:rsid w:val="00001B46"/>
    <w:rsid w:val="00003874"/>
    <w:rsid w:val="0001339E"/>
    <w:rsid w:val="00017F8E"/>
    <w:rsid w:val="00033CB0"/>
    <w:rsid w:val="00054037"/>
    <w:rsid w:val="00066B5D"/>
    <w:rsid w:val="00070338"/>
    <w:rsid w:val="00076C1A"/>
    <w:rsid w:val="000820D3"/>
    <w:rsid w:val="00086132"/>
    <w:rsid w:val="000A3D48"/>
    <w:rsid w:val="000B2ACA"/>
    <w:rsid w:val="000C4F80"/>
    <w:rsid w:val="000C4FD4"/>
    <w:rsid w:val="000C5914"/>
    <w:rsid w:val="000D1952"/>
    <w:rsid w:val="000F2F66"/>
    <w:rsid w:val="000F495B"/>
    <w:rsid w:val="000F6119"/>
    <w:rsid w:val="001012C5"/>
    <w:rsid w:val="001018FD"/>
    <w:rsid w:val="00103E90"/>
    <w:rsid w:val="00107D2D"/>
    <w:rsid w:val="0012679E"/>
    <w:rsid w:val="001332AF"/>
    <w:rsid w:val="00143BC7"/>
    <w:rsid w:val="0014568F"/>
    <w:rsid w:val="00146D18"/>
    <w:rsid w:val="00155FD5"/>
    <w:rsid w:val="0015724C"/>
    <w:rsid w:val="00163707"/>
    <w:rsid w:val="001808A4"/>
    <w:rsid w:val="00186DC7"/>
    <w:rsid w:val="00187FE6"/>
    <w:rsid w:val="00197690"/>
    <w:rsid w:val="001B41D9"/>
    <w:rsid w:val="001C553D"/>
    <w:rsid w:val="001C67EA"/>
    <w:rsid w:val="001F71DD"/>
    <w:rsid w:val="002122C8"/>
    <w:rsid w:val="00217B37"/>
    <w:rsid w:val="00220C7F"/>
    <w:rsid w:val="00222EA4"/>
    <w:rsid w:val="002331BA"/>
    <w:rsid w:val="002478EC"/>
    <w:rsid w:val="00250EE9"/>
    <w:rsid w:val="002542AC"/>
    <w:rsid w:val="002655D7"/>
    <w:rsid w:val="00270E9B"/>
    <w:rsid w:val="00275245"/>
    <w:rsid w:val="0028443D"/>
    <w:rsid w:val="002870B9"/>
    <w:rsid w:val="00294E1C"/>
    <w:rsid w:val="002A10E5"/>
    <w:rsid w:val="002A6A4B"/>
    <w:rsid w:val="002B6FE1"/>
    <w:rsid w:val="002C0FCF"/>
    <w:rsid w:val="002C39FA"/>
    <w:rsid w:val="002C529E"/>
    <w:rsid w:val="002C6CE0"/>
    <w:rsid w:val="002D3E48"/>
    <w:rsid w:val="002D3FB6"/>
    <w:rsid w:val="002D5856"/>
    <w:rsid w:val="002E0CEC"/>
    <w:rsid w:val="002F39F3"/>
    <w:rsid w:val="002F4412"/>
    <w:rsid w:val="00313129"/>
    <w:rsid w:val="0032021A"/>
    <w:rsid w:val="00321668"/>
    <w:rsid w:val="0032715E"/>
    <w:rsid w:val="00334642"/>
    <w:rsid w:val="003356DB"/>
    <w:rsid w:val="0034235D"/>
    <w:rsid w:val="00344C4A"/>
    <w:rsid w:val="00346741"/>
    <w:rsid w:val="00353511"/>
    <w:rsid w:val="003547BC"/>
    <w:rsid w:val="003569E0"/>
    <w:rsid w:val="003754C1"/>
    <w:rsid w:val="003758E6"/>
    <w:rsid w:val="003824CB"/>
    <w:rsid w:val="00385FD7"/>
    <w:rsid w:val="003A6C0B"/>
    <w:rsid w:val="003B11E6"/>
    <w:rsid w:val="003D65DD"/>
    <w:rsid w:val="003F2302"/>
    <w:rsid w:val="003F3F33"/>
    <w:rsid w:val="00403093"/>
    <w:rsid w:val="004049DF"/>
    <w:rsid w:val="0041537B"/>
    <w:rsid w:val="00415545"/>
    <w:rsid w:val="004162D1"/>
    <w:rsid w:val="00424DBB"/>
    <w:rsid w:val="004250CB"/>
    <w:rsid w:val="0042607C"/>
    <w:rsid w:val="0043399B"/>
    <w:rsid w:val="004422DF"/>
    <w:rsid w:val="0044794B"/>
    <w:rsid w:val="00450EC5"/>
    <w:rsid w:val="004563DD"/>
    <w:rsid w:val="00456EEE"/>
    <w:rsid w:val="004572C2"/>
    <w:rsid w:val="00460A07"/>
    <w:rsid w:val="00476042"/>
    <w:rsid w:val="00485C39"/>
    <w:rsid w:val="004A13A5"/>
    <w:rsid w:val="004B325F"/>
    <w:rsid w:val="004B3530"/>
    <w:rsid w:val="004C4A7F"/>
    <w:rsid w:val="004C4BE5"/>
    <w:rsid w:val="004C6F37"/>
    <w:rsid w:val="004D71CC"/>
    <w:rsid w:val="004F08C5"/>
    <w:rsid w:val="004F34F4"/>
    <w:rsid w:val="00507FD6"/>
    <w:rsid w:val="00510954"/>
    <w:rsid w:val="00522225"/>
    <w:rsid w:val="005255A0"/>
    <w:rsid w:val="00526BA9"/>
    <w:rsid w:val="00537581"/>
    <w:rsid w:val="00547824"/>
    <w:rsid w:val="00553E9F"/>
    <w:rsid w:val="00557FC7"/>
    <w:rsid w:val="00561CBF"/>
    <w:rsid w:val="00593958"/>
    <w:rsid w:val="0059648B"/>
    <w:rsid w:val="00596922"/>
    <w:rsid w:val="00597C34"/>
    <w:rsid w:val="005A2389"/>
    <w:rsid w:val="005A248C"/>
    <w:rsid w:val="005B4165"/>
    <w:rsid w:val="005B4A4F"/>
    <w:rsid w:val="005B611C"/>
    <w:rsid w:val="005C2B31"/>
    <w:rsid w:val="005C5A5E"/>
    <w:rsid w:val="005C71AE"/>
    <w:rsid w:val="005E0E13"/>
    <w:rsid w:val="005E1196"/>
    <w:rsid w:val="005E288F"/>
    <w:rsid w:val="00611FEA"/>
    <w:rsid w:val="00633B63"/>
    <w:rsid w:val="0063410A"/>
    <w:rsid w:val="006419C5"/>
    <w:rsid w:val="00647CE2"/>
    <w:rsid w:val="00653B4A"/>
    <w:rsid w:val="00661753"/>
    <w:rsid w:val="00666643"/>
    <w:rsid w:val="00667212"/>
    <w:rsid w:val="00667F69"/>
    <w:rsid w:val="00672614"/>
    <w:rsid w:val="006738F1"/>
    <w:rsid w:val="006740A5"/>
    <w:rsid w:val="006746BC"/>
    <w:rsid w:val="00675730"/>
    <w:rsid w:val="00677259"/>
    <w:rsid w:val="00687F59"/>
    <w:rsid w:val="006A3F4D"/>
    <w:rsid w:val="006B1654"/>
    <w:rsid w:val="006B19B8"/>
    <w:rsid w:val="006B709E"/>
    <w:rsid w:val="006D0459"/>
    <w:rsid w:val="006D07E6"/>
    <w:rsid w:val="006D3828"/>
    <w:rsid w:val="006D4FD5"/>
    <w:rsid w:val="006F728A"/>
    <w:rsid w:val="006F7DF3"/>
    <w:rsid w:val="0070228F"/>
    <w:rsid w:val="007028A7"/>
    <w:rsid w:val="00712B3F"/>
    <w:rsid w:val="00745E80"/>
    <w:rsid w:val="00773D8A"/>
    <w:rsid w:val="007916A3"/>
    <w:rsid w:val="00793AF5"/>
    <w:rsid w:val="00793F50"/>
    <w:rsid w:val="00794CF4"/>
    <w:rsid w:val="007A3286"/>
    <w:rsid w:val="007C1CAF"/>
    <w:rsid w:val="007C45EA"/>
    <w:rsid w:val="007C7601"/>
    <w:rsid w:val="007D5609"/>
    <w:rsid w:val="007D5D11"/>
    <w:rsid w:val="007F4F92"/>
    <w:rsid w:val="007F5DE0"/>
    <w:rsid w:val="007F6046"/>
    <w:rsid w:val="00801496"/>
    <w:rsid w:val="008114A8"/>
    <w:rsid w:val="008149F8"/>
    <w:rsid w:val="0081714E"/>
    <w:rsid w:val="00821090"/>
    <w:rsid w:val="008219C6"/>
    <w:rsid w:val="008241BF"/>
    <w:rsid w:val="00824A2D"/>
    <w:rsid w:val="0082753D"/>
    <w:rsid w:val="008277DD"/>
    <w:rsid w:val="00834DE9"/>
    <w:rsid w:val="00840EF8"/>
    <w:rsid w:val="00841880"/>
    <w:rsid w:val="008437C7"/>
    <w:rsid w:val="00850ED8"/>
    <w:rsid w:val="00854D64"/>
    <w:rsid w:val="008615CF"/>
    <w:rsid w:val="00864EC5"/>
    <w:rsid w:val="008651F5"/>
    <w:rsid w:val="008738D9"/>
    <w:rsid w:val="00880018"/>
    <w:rsid w:val="0088603E"/>
    <w:rsid w:val="008A36E1"/>
    <w:rsid w:val="008A76C7"/>
    <w:rsid w:val="008B0E87"/>
    <w:rsid w:val="008B1C7B"/>
    <w:rsid w:val="008B3C31"/>
    <w:rsid w:val="008B697E"/>
    <w:rsid w:val="008D345E"/>
    <w:rsid w:val="008D4910"/>
    <w:rsid w:val="008E0A35"/>
    <w:rsid w:val="008E313B"/>
    <w:rsid w:val="008F26D2"/>
    <w:rsid w:val="00905D4D"/>
    <w:rsid w:val="0091388B"/>
    <w:rsid w:val="00915B8B"/>
    <w:rsid w:val="0092466C"/>
    <w:rsid w:val="00924BD6"/>
    <w:rsid w:val="009426C7"/>
    <w:rsid w:val="00947B72"/>
    <w:rsid w:val="00950FDE"/>
    <w:rsid w:val="009656B3"/>
    <w:rsid w:val="00984607"/>
    <w:rsid w:val="00994389"/>
    <w:rsid w:val="009A78DD"/>
    <w:rsid w:val="009B152D"/>
    <w:rsid w:val="009B43F5"/>
    <w:rsid w:val="009E3C96"/>
    <w:rsid w:val="009F6BB8"/>
    <w:rsid w:val="009F76FA"/>
    <w:rsid w:val="00A038AA"/>
    <w:rsid w:val="00A119A4"/>
    <w:rsid w:val="00A15736"/>
    <w:rsid w:val="00A22F52"/>
    <w:rsid w:val="00A23E03"/>
    <w:rsid w:val="00A26C53"/>
    <w:rsid w:val="00A310EA"/>
    <w:rsid w:val="00A34551"/>
    <w:rsid w:val="00A37908"/>
    <w:rsid w:val="00A43D36"/>
    <w:rsid w:val="00A5359C"/>
    <w:rsid w:val="00A800EA"/>
    <w:rsid w:val="00A834F4"/>
    <w:rsid w:val="00AA1588"/>
    <w:rsid w:val="00AA283B"/>
    <w:rsid w:val="00AA378A"/>
    <w:rsid w:val="00AA61E6"/>
    <w:rsid w:val="00AD05A0"/>
    <w:rsid w:val="00AE3B4C"/>
    <w:rsid w:val="00AF37EA"/>
    <w:rsid w:val="00B03103"/>
    <w:rsid w:val="00B03723"/>
    <w:rsid w:val="00B041D3"/>
    <w:rsid w:val="00B0573C"/>
    <w:rsid w:val="00B06B4F"/>
    <w:rsid w:val="00B16F87"/>
    <w:rsid w:val="00B21C78"/>
    <w:rsid w:val="00B22712"/>
    <w:rsid w:val="00B24022"/>
    <w:rsid w:val="00B31E95"/>
    <w:rsid w:val="00B41855"/>
    <w:rsid w:val="00B423AD"/>
    <w:rsid w:val="00B45692"/>
    <w:rsid w:val="00B477F9"/>
    <w:rsid w:val="00B50F1E"/>
    <w:rsid w:val="00B544DF"/>
    <w:rsid w:val="00B8793A"/>
    <w:rsid w:val="00B90DBF"/>
    <w:rsid w:val="00B93CDD"/>
    <w:rsid w:val="00BB3E44"/>
    <w:rsid w:val="00BB7604"/>
    <w:rsid w:val="00BC54C2"/>
    <w:rsid w:val="00BF2BBF"/>
    <w:rsid w:val="00C038ED"/>
    <w:rsid w:val="00C06202"/>
    <w:rsid w:val="00C45675"/>
    <w:rsid w:val="00C54CE5"/>
    <w:rsid w:val="00C61B76"/>
    <w:rsid w:val="00C740E6"/>
    <w:rsid w:val="00C80B44"/>
    <w:rsid w:val="00C8640F"/>
    <w:rsid w:val="00CA540D"/>
    <w:rsid w:val="00CA7729"/>
    <w:rsid w:val="00CD2158"/>
    <w:rsid w:val="00CE04E1"/>
    <w:rsid w:val="00CE6755"/>
    <w:rsid w:val="00CF19C6"/>
    <w:rsid w:val="00D03D4E"/>
    <w:rsid w:val="00D048D1"/>
    <w:rsid w:val="00D10DEF"/>
    <w:rsid w:val="00D13275"/>
    <w:rsid w:val="00D20D47"/>
    <w:rsid w:val="00D23420"/>
    <w:rsid w:val="00D26F5F"/>
    <w:rsid w:val="00D31F76"/>
    <w:rsid w:val="00D37EBC"/>
    <w:rsid w:val="00D43AD6"/>
    <w:rsid w:val="00D66D77"/>
    <w:rsid w:val="00D72087"/>
    <w:rsid w:val="00D7430C"/>
    <w:rsid w:val="00D813A7"/>
    <w:rsid w:val="00D9364C"/>
    <w:rsid w:val="00D97F3F"/>
    <w:rsid w:val="00DA074B"/>
    <w:rsid w:val="00DA0785"/>
    <w:rsid w:val="00DA67A8"/>
    <w:rsid w:val="00DB1D80"/>
    <w:rsid w:val="00DB361B"/>
    <w:rsid w:val="00DC4532"/>
    <w:rsid w:val="00DC7F42"/>
    <w:rsid w:val="00DD3BA7"/>
    <w:rsid w:val="00DD52B2"/>
    <w:rsid w:val="00DF0E26"/>
    <w:rsid w:val="00DF18DE"/>
    <w:rsid w:val="00DF469A"/>
    <w:rsid w:val="00DF66CA"/>
    <w:rsid w:val="00E04345"/>
    <w:rsid w:val="00E05B5D"/>
    <w:rsid w:val="00E132CF"/>
    <w:rsid w:val="00E13ED2"/>
    <w:rsid w:val="00E140A5"/>
    <w:rsid w:val="00E26076"/>
    <w:rsid w:val="00E2778B"/>
    <w:rsid w:val="00E306F4"/>
    <w:rsid w:val="00E30D9E"/>
    <w:rsid w:val="00E4159E"/>
    <w:rsid w:val="00E65C01"/>
    <w:rsid w:val="00E71DDB"/>
    <w:rsid w:val="00E7453B"/>
    <w:rsid w:val="00E7455D"/>
    <w:rsid w:val="00E77E23"/>
    <w:rsid w:val="00E91B0C"/>
    <w:rsid w:val="00EC41E1"/>
    <w:rsid w:val="00EC78ED"/>
    <w:rsid w:val="00ED00BD"/>
    <w:rsid w:val="00EE739E"/>
    <w:rsid w:val="00EF240C"/>
    <w:rsid w:val="00F17699"/>
    <w:rsid w:val="00F31CC9"/>
    <w:rsid w:val="00F353D5"/>
    <w:rsid w:val="00F452AA"/>
    <w:rsid w:val="00F666EB"/>
    <w:rsid w:val="00F67E9E"/>
    <w:rsid w:val="00F77084"/>
    <w:rsid w:val="00F85F51"/>
    <w:rsid w:val="00F940B5"/>
    <w:rsid w:val="00F94A76"/>
    <w:rsid w:val="00FA0C9B"/>
    <w:rsid w:val="00FA7F11"/>
    <w:rsid w:val="00FB6798"/>
    <w:rsid w:val="00FD29F7"/>
    <w:rsid w:val="00FE7041"/>
    <w:rsid w:val="00FF09C2"/>
    <w:rsid w:val="00FF52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0C87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74B"/>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rsid w:val="00DA074B"/>
    <w:rPr>
      <w:sz w:val="16"/>
      <w:szCs w:val="16"/>
    </w:rPr>
  </w:style>
  <w:style w:type="character" w:styleId="Strong">
    <w:name w:val="Strong"/>
    <w:uiPriority w:val="22"/>
    <w:qFormat/>
    <w:rsid w:val="00DA074B"/>
    <w:rPr>
      <w:b/>
      <w:bCs/>
    </w:rPr>
  </w:style>
  <w:style w:type="character" w:styleId="FootnoteReference">
    <w:name w:val="footnote reference"/>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a1">
    <w:name w:val="Заглавие"/>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a2">
    <w:name w:val="Надпис"/>
    <w:basedOn w:val="Normal"/>
    <w:rsid w:val="00DA074B"/>
    <w:pPr>
      <w:suppressLineNumbers/>
      <w:spacing w:before="120" w:after="120"/>
    </w:pPr>
    <w:rPr>
      <w:rFonts w:cs="Arial"/>
      <w:i/>
      <w:iCs/>
      <w:szCs w:val="24"/>
    </w:rPr>
  </w:style>
  <w:style w:type="paragraph" w:customStyle="1" w:styleId="a3">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basedOn w:val="Normal"/>
    <w:rsid w:val="00DA074B"/>
    <w:pPr>
      <w:ind w:left="720" w:hanging="720"/>
    </w:pPr>
    <w:rPr>
      <w:sz w:val="20"/>
    </w:rPr>
  </w:style>
  <w:style w:type="paragraph" w:styleId="Header">
    <w:name w:val="header"/>
    <w:basedOn w:val="Normal"/>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rsid w:val="00DA074B"/>
    <w:pPr>
      <w:jc w:val="both"/>
    </w:pPr>
    <w:rPr>
      <w:sz w:val="22"/>
      <w:szCs w:val="24"/>
      <w:lang w:val="bg-BG"/>
    </w:rPr>
  </w:style>
  <w:style w:type="paragraph" w:styleId="CommentText">
    <w:name w:val="annotation text"/>
    <w:basedOn w:val="Normal"/>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 w:type="paragraph" w:customStyle="1" w:styleId="Default">
    <w:name w:val="Default"/>
    <w:basedOn w:val="Normal"/>
    <w:rsid w:val="00A119A4"/>
    <w:pPr>
      <w:suppressAutoHyphens w:val="0"/>
      <w:autoSpaceDE w:val="0"/>
      <w:autoSpaceDN w:val="0"/>
    </w:pPr>
    <w:rPr>
      <w:rFonts w:ascii="EUAlbertina" w:eastAsiaTheme="minorHAnsi" w:hAnsi="EUAlbertina"/>
      <w:color w:val="000000"/>
      <w:szCs w:val="24"/>
      <w:lang w:val="bg-B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74B"/>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rsid w:val="00DA074B"/>
    <w:rPr>
      <w:sz w:val="16"/>
      <w:szCs w:val="16"/>
    </w:rPr>
  </w:style>
  <w:style w:type="character" w:styleId="Strong">
    <w:name w:val="Strong"/>
    <w:uiPriority w:val="22"/>
    <w:qFormat/>
    <w:rsid w:val="00DA074B"/>
    <w:rPr>
      <w:b/>
      <w:bCs/>
    </w:rPr>
  </w:style>
  <w:style w:type="character" w:styleId="FootnoteReference">
    <w:name w:val="footnote reference"/>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a1">
    <w:name w:val="Заглавие"/>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a2">
    <w:name w:val="Надпис"/>
    <w:basedOn w:val="Normal"/>
    <w:rsid w:val="00DA074B"/>
    <w:pPr>
      <w:suppressLineNumbers/>
      <w:spacing w:before="120" w:after="120"/>
    </w:pPr>
    <w:rPr>
      <w:rFonts w:cs="Arial"/>
      <w:i/>
      <w:iCs/>
      <w:szCs w:val="24"/>
    </w:rPr>
  </w:style>
  <w:style w:type="paragraph" w:customStyle="1" w:styleId="a3">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basedOn w:val="Normal"/>
    <w:rsid w:val="00DA074B"/>
    <w:pPr>
      <w:ind w:left="720" w:hanging="720"/>
    </w:pPr>
    <w:rPr>
      <w:sz w:val="20"/>
    </w:rPr>
  </w:style>
  <w:style w:type="paragraph" w:styleId="Header">
    <w:name w:val="header"/>
    <w:basedOn w:val="Normal"/>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rsid w:val="00DA074B"/>
    <w:pPr>
      <w:jc w:val="both"/>
    </w:pPr>
    <w:rPr>
      <w:sz w:val="22"/>
      <w:szCs w:val="24"/>
      <w:lang w:val="bg-BG"/>
    </w:rPr>
  </w:style>
  <w:style w:type="paragraph" w:styleId="CommentText">
    <w:name w:val="annotation text"/>
    <w:basedOn w:val="Normal"/>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 w:type="paragraph" w:customStyle="1" w:styleId="Default">
    <w:name w:val="Default"/>
    <w:basedOn w:val="Normal"/>
    <w:rsid w:val="00A119A4"/>
    <w:pPr>
      <w:suppressAutoHyphens w:val="0"/>
      <w:autoSpaceDE w:val="0"/>
      <w:autoSpaceDN w:val="0"/>
    </w:pPr>
    <w:rPr>
      <w:rFonts w:ascii="EUAlbertina" w:eastAsiaTheme="minorHAnsi" w:hAnsi="EUAlbertina"/>
      <w:color w:val="000000"/>
      <w:szCs w:val="24"/>
      <w:lang w:val="bg-B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245A4-772C-4D0A-B47E-0360341EA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5399</Words>
  <Characters>30775</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
  <LinksUpToDate>false</LinksUpToDate>
  <CharactersWithSpaces>36102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Mariya Gerganova</cp:lastModifiedBy>
  <cp:revision>9</cp:revision>
  <cp:lastPrinted>2016-04-06T13:36:00Z</cp:lastPrinted>
  <dcterms:created xsi:type="dcterms:W3CDTF">2016-08-10T08:57:00Z</dcterms:created>
  <dcterms:modified xsi:type="dcterms:W3CDTF">2016-08-15T11:23:00Z</dcterms:modified>
</cp:coreProperties>
</file>